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04" w:rsidRPr="00162B1A" w:rsidRDefault="00387D4D" w:rsidP="00AD55AB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 w:rsidRPr="00162B1A">
        <w:rPr>
          <w:rFonts w:cs="Arial"/>
          <w:b/>
          <w:u w:val="single"/>
        </w:rPr>
        <w:t xml:space="preserve">PÁLYÁZATI FELHÍVÁS </w:t>
      </w:r>
    </w:p>
    <w:p w:rsidR="002711D9" w:rsidRPr="00162B1A" w:rsidRDefault="002711D9" w:rsidP="00AD55AB">
      <w:pPr>
        <w:spacing w:line="276" w:lineRule="auto"/>
        <w:jc w:val="center"/>
        <w:rPr>
          <w:rFonts w:cs="Arial"/>
          <w:b/>
          <w:u w:val="single"/>
        </w:rPr>
      </w:pPr>
    </w:p>
    <w:bookmarkEnd w:id="0"/>
    <w:p w:rsidR="002711D9" w:rsidRPr="00162B1A" w:rsidRDefault="002711D9" w:rsidP="00A64109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F7290F">
        <w:rPr>
          <w:rFonts w:cs="Arial"/>
          <w:bCs/>
        </w:rPr>
        <w:t>Berhida</w:t>
      </w:r>
      <w:r w:rsidR="00A64109" w:rsidRPr="00162B1A">
        <w:rPr>
          <w:rFonts w:cs="Arial"/>
          <w:bCs/>
        </w:rPr>
        <w:t xml:space="preserve"> 398 helyrajzi számú ingatlan </w:t>
      </w:r>
      <w:r w:rsidR="00A92C28" w:rsidRPr="00162B1A">
        <w:rPr>
          <w:rFonts w:cs="Arial"/>
          <w:bCs/>
        </w:rPr>
        <w:t>elidegenítés</w:t>
      </w:r>
      <w:r w:rsidRPr="00162B1A">
        <w:rPr>
          <w:rFonts w:cs="Arial"/>
        </w:rPr>
        <w:t>”</w:t>
      </w:r>
    </w:p>
    <w:p w:rsidR="00387D4D" w:rsidRPr="00162B1A" w:rsidRDefault="00387D4D" w:rsidP="00AD55AB">
      <w:pPr>
        <w:spacing w:line="276" w:lineRule="auto"/>
        <w:jc w:val="center"/>
        <w:rPr>
          <w:rFonts w:cs="Arial"/>
          <w:b/>
        </w:rPr>
      </w:pPr>
    </w:p>
    <w:p w:rsidR="00387D4D" w:rsidRPr="00162B1A" w:rsidRDefault="00387D4D" w:rsidP="00AD55AB">
      <w:pPr>
        <w:spacing w:line="276" w:lineRule="auto"/>
        <w:jc w:val="both"/>
        <w:rPr>
          <w:rFonts w:cs="Arial"/>
          <w:b/>
        </w:rPr>
      </w:pPr>
      <w:r w:rsidRPr="00162B1A">
        <w:rPr>
          <w:rFonts w:cs="Arial"/>
          <w:b/>
        </w:rPr>
        <w:t>I. Pályáztató adatai</w:t>
      </w:r>
    </w:p>
    <w:p w:rsidR="00E03B21" w:rsidRPr="00162B1A" w:rsidRDefault="00E03B21" w:rsidP="00E03B21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neve: </w:t>
      </w:r>
      <w:r w:rsidRPr="00162B1A">
        <w:rPr>
          <w:rFonts w:cs="Arial"/>
        </w:rPr>
        <w:tab/>
        <w:t xml:space="preserve">Berhida Város Önkormányzata </w:t>
      </w: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címe:</w:t>
      </w:r>
      <w:r w:rsidRPr="00162B1A">
        <w:rPr>
          <w:rFonts w:cs="Arial"/>
        </w:rPr>
        <w:tab/>
        <w:t>8181 Berhida, Veszprémi út 1-3.</w:t>
      </w: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e-mail címe: </w:t>
      </w:r>
      <w:r w:rsidRPr="00162B1A">
        <w:rPr>
          <w:rFonts w:cs="Arial"/>
        </w:rPr>
        <w:tab/>
      </w:r>
      <w:hyperlink r:id="rId7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képviselője:</w:t>
      </w:r>
      <w:r w:rsidRPr="00162B1A">
        <w:rPr>
          <w:rFonts w:cs="Arial"/>
        </w:rPr>
        <w:tab/>
        <w:t>Pergő Margit polgármester</w:t>
      </w: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telefonszáma:</w:t>
      </w:r>
      <w:r w:rsidRPr="00162B1A">
        <w:rPr>
          <w:rFonts w:cs="Arial"/>
        </w:rPr>
        <w:tab/>
        <w:t>88/585-620</w:t>
      </w:r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A95517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C74FC0" w:rsidRPr="00162B1A" w:rsidRDefault="00C74FC0" w:rsidP="00AD55AB">
      <w:pPr>
        <w:spacing w:line="276" w:lineRule="auto"/>
        <w:jc w:val="both"/>
        <w:rPr>
          <w:rFonts w:cs="Arial"/>
        </w:rPr>
      </w:pPr>
    </w:p>
    <w:p w:rsidR="00387D4D" w:rsidRPr="00162B1A" w:rsidRDefault="00C74FC0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I</w:t>
      </w:r>
      <w:r w:rsidR="00387D4D" w:rsidRPr="00162B1A">
        <w:rPr>
          <w:rFonts w:cs="Arial"/>
          <w:b/>
        </w:rPr>
        <w:t xml:space="preserve">I. </w:t>
      </w:r>
      <w:proofErr w:type="gramStart"/>
      <w:r w:rsidR="00387D4D" w:rsidRPr="00162B1A">
        <w:rPr>
          <w:rFonts w:cs="Arial"/>
          <w:b/>
        </w:rPr>
        <w:t>A</w:t>
      </w:r>
      <w:proofErr w:type="gramEnd"/>
      <w:r w:rsidR="00387D4D" w:rsidRPr="00162B1A">
        <w:rPr>
          <w:rFonts w:cs="Arial"/>
          <w:b/>
        </w:rPr>
        <w:t xml:space="preserve"> pályázat tárgya</w:t>
      </w:r>
      <w:r w:rsidR="00D060C4" w:rsidRPr="00162B1A">
        <w:rPr>
          <w:rFonts w:cs="Arial"/>
          <w:b/>
        </w:rPr>
        <w:t xml:space="preserve">, </w:t>
      </w:r>
      <w:r w:rsidR="002B2C0D" w:rsidRPr="00162B1A">
        <w:rPr>
          <w:rFonts w:cs="Arial"/>
          <w:b/>
        </w:rPr>
        <w:t xml:space="preserve">főbb adatai, mennyisége </w:t>
      </w:r>
    </w:p>
    <w:p w:rsidR="00C9245B" w:rsidRPr="00D76D33" w:rsidRDefault="00C9245B" w:rsidP="00CE5D26">
      <w:pPr>
        <w:jc w:val="both"/>
        <w:rPr>
          <w:rFonts w:cs="Arial"/>
        </w:rPr>
      </w:pPr>
    </w:p>
    <w:p w:rsidR="00C9245B" w:rsidRPr="00162B1A" w:rsidRDefault="00C9245B" w:rsidP="00C9245B">
      <w:pPr>
        <w:pStyle w:val="Default"/>
        <w:jc w:val="both"/>
      </w:pPr>
      <w:r w:rsidRPr="00162B1A">
        <w:t>A Berhida Város Önkormányzatának tulajdonában lévő 8181 Berhida, Ősi út 36. szám alatti 398 hrsz-ú, 873 m</w:t>
      </w:r>
      <w:r w:rsidRPr="00162B1A">
        <w:rPr>
          <w:vertAlign w:val="superscript"/>
        </w:rPr>
        <w:t>2</w:t>
      </w:r>
      <w:r w:rsidRPr="00162B1A">
        <w:t xml:space="preserve"> nagyságú belterületi fekvésű </w:t>
      </w:r>
      <w:r w:rsidR="00DA3ED2" w:rsidRPr="00162B1A">
        <w:t>„</w:t>
      </w:r>
      <w:r w:rsidRPr="00162B1A">
        <w:rPr>
          <w:i/>
        </w:rPr>
        <w:t>kivett telephely</w:t>
      </w:r>
      <w:r w:rsidR="00DA3ED2" w:rsidRPr="00162B1A">
        <w:rPr>
          <w:i/>
        </w:rPr>
        <w:t>”</w:t>
      </w:r>
      <w:r w:rsidRPr="00162B1A">
        <w:t xml:space="preserve"> művelési ágú ingatlan </w:t>
      </w:r>
      <w:r w:rsidR="00DA3ED2" w:rsidRPr="00162B1A">
        <w:t>elidegenítésére</w:t>
      </w:r>
      <w:r w:rsidRPr="00162B1A">
        <w:t xml:space="preserve"> írunk ki pályázatot.</w:t>
      </w:r>
    </w:p>
    <w:p w:rsidR="00CA4C70" w:rsidRDefault="00CA4C70" w:rsidP="00C9245B">
      <w:pPr>
        <w:jc w:val="both"/>
        <w:rPr>
          <w:rFonts w:cs="Arial"/>
        </w:rPr>
      </w:pPr>
    </w:p>
    <w:p w:rsidR="00C9245B" w:rsidRPr="00162B1A" w:rsidRDefault="00C9245B" w:rsidP="00C9245B">
      <w:pPr>
        <w:jc w:val="both"/>
        <w:rPr>
          <w:rFonts w:cs="Arial"/>
          <w:bCs/>
        </w:rPr>
      </w:pPr>
      <w:r w:rsidRPr="00162B1A">
        <w:rPr>
          <w:rFonts w:cs="Arial"/>
        </w:rPr>
        <w:t>Az ingatlanon egy épület található, mely raktár, tároló, rámpa, szociális részekből áll. Az épület redukált alapterülete 142 m</w:t>
      </w:r>
      <w:r w:rsidRPr="00162B1A">
        <w:rPr>
          <w:rFonts w:cs="Arial"/>
          <w:vertAlign w:val="superscript"/>
        </w:rPr>
        <w:t>2</w:t>
      </w:r>
      <w:r w:rsidRPr="00162B1A">
        <w:rPr>
          <w:rFonts w:cs="Arial"/>
        </w:rPr>
        <w:t xml:space="preserve">. Az ingatlanra földmérési jelek elhelyezését biztosító használati jog van bejegyezve. </w:t>
      </w:r>
      <w:r w:rsidRPr="00162B1A">
        <w:rPr>
          <w:rFonts w:cs="Arial"/>
          <w:bCs/>
        </w:rPr>
        <w:t xml:space="preserve">A </w:t>
      </w:r>
      <w:r w:rsidR="00970A95" w:rsidRPr="00162B1A">
        <w:rPr>
          <w:rFonts w:cs="Arial"/>
          <w:bCs/>
          <w:i/>
        </w:rPr>
        <w:t>„</w:t>
      </w:r>
      <w:r w:rsidRPr="00162B1A">
        <w:rPr>
          <w:rFonts w:cs="Arial"/>
          <w:bCs/>
          <w:i/>
        </w:rPr>
        <w:t>kivett telephely</w:t>
      </w:r>
      <w:r w:rsidR="00970A95" w:rsidRPr="00162B1A">
        <w:rPr>
          <w:rFonts w:cs="Arial"/>
          <w:bCs/>
          <w:i/>
        </w:rPr>
        <w:t>”</w:t>
      </w:r>
      <w:r w:rsidR="009348B5">
        <w:rPr>
          <w:rFonts w:cs="Arial"/>
          <w:bCs/>
        </w:rPr>
        <w:t xml:space="preserve"> művelési ágú ingatlan </w:t>
      </w:r>
      <w:r w:rsidR="00970A95" w:rsidRPr="00162B1A">
        <w:rPr>
          <w:rFonts w:cs="Arial"/>
          <w:bCs/>
        </w:rPr>
        <w:t>Berhida Város Önkormányzata Képviselő-testületének</w:t>
      </w:r>
      <w:r w:rsidR="00466AD9" w:rsidRPr="00466AD9">
        <w:rPr>
          <w:rFonts w:cs="Arial"/>
          <w:bCs/>
        </w:rPr>
        <w:t xml:space="preserve"> Berhida Város Helyi Építési Szab</w:t>
      </w:r>
      <w:r w:rsidR="00466AD9">
        <w:rPr>
          <w:rFonts w:cs="Arial"/>
          <w:bCs/>
        </w:rPr>
        <w:t>ályzatáról és Szabályozási Tervéről szóló</w:t>
      </w:r>
      <w:r w:rsidR="00970A95" w:rsidRPr="00162B1A">
        <w:rPr>
          <w:rFonts w:cs="Arial"/>
          <w:bCs/>
        </w:rPr>
        <w:t xml:space="preserve"> 18/2015. (XII. 10.) önkormányzati rendelete </w:t>
      </w:r>
      <w:r w:rsidRPr="00162B1A">
        <w:rPr>
          <w:rFonts w:cs="Arial"/>
          <w:bCs/>
        </w:rPr>
        <w:t xml:space="preserve">szerint </w:t>
      </w:r>
      <w:r w:rsidR="002A6A0C" w:rsidRPr="00466AD9">
        <w:rPr>
          <w:rFonts w:cs="Arial"/>
          <w:bCs/>
        </w:rPr>
        <w:t>KHull-1</w:t>
      </w:r>
      <w:r w:rsidRPr="00162B1A">
        <w:rPr>
          <w:rFonts w:cs="Arial"/>
          <w:bCs/>
        </w:rPr>
        <w:t xml:space="preserve"> </w:t>
      </w:r>
      <w:r w:rsidR="002A6A0C" w:rsidRPr="00162B1A">
        <w:rPr>
          <w:rFonts w:cs="Arial"/>
          <w:bCs/>
        </w:rPr>
        <w:t>beépítésre szánt különleges hulladékkezelő terület</w:t>
      </w:r>
      <w:r w:rsidR="00970A95" w:rsidRPr="00162B1A">
        <w:rPr>
          <w:rFonts w:cs="Arial"/>
          <w:bCs/>
        </w:rPr>
        <w:t xml:space="preserve"> besorolású. Az ingatlan</w:t>
      </w:r>
      <w:r w:rsidRPr="00162B1A">
        <w:rPr>
          <w:rFonts w:cs="Arial"/>
          <w:bCs/>
        </w:rPr>
        <w:t xml:space="preserve"> </w:t>
      </w:r>
      <w:r w:rsidRPr="00162B1A">
        <w:rPr>
          <w:rFonts w:cs="Arial"/>
        </w:rPr>
        <w:t>területén a hulladékok kezeléséhez szükséges építmények helyezhetők el.</w:t>
      </w:r>
      <w:r w:rsidRPr="00162B1A">
        <w:rPr>
          <w:rFonts w:cs="Arial"/>
          <w:bCs/>
        </w:rPr>
        <w:t xml:space="preserve"> </w:t>
      </w:r>
      <w:r w:rsidRPr="00B46975">
        <w:rPr>
          <w:rFonts w:cs="Arial"/>
          <w:bCs/>
        </w:rPr>
        <w:t xml:space="preserve">A szennyvíztisztító-telep </w:t>
      </w:r>
      <w:r w:rsidR="006408D6" w:rsidRPr="00B46975">
        <w:rPr>
          <w:rFonts w:cs="Arial"/>
          <w:bCs/>
        </w:rPr>
        <w:t>építési övezetének határától mért 150 m-es védőtávolságon belül élelmiszer és gyógyszer alapanyag nem termelhető, élelmiszer, gyógyszer nem állítható elő, nem tárolható, nem csomagolható és nem forgalmazható. A védőtávolságon belül lakóépület, birtokközpont lakóépülete, üdülőépület, szállásférőhely, gyermek-, egészségügyi- és oktatási létesítmény nem helyezhető el.</w:t>
      </w:r>
    </w:p>
    <w:p w:rsidR="00C9245B" w:rsidRDefault="00C9245B" w:rsidP="00C9245B">
      <w:pPr>
        <w:pStyle w:val="Default"/>
        <w:jc w:val="both"/>
      </w:pPr>
    </w:p>
    <w:p w:rsidR="00466AD9" w:rsidRDefault="00466AD9" w:rsidP="00C9245B">
      <w:pPr>
        <w:pStyle w:val="Default"/>
        <w:jc w:val="both"/>
      </w:pPr>
      <w:r>
        <w:t>Az</w:t>
      </w:r>
      <w:r w:rsidR="00E05D95">
        <w:t xml:space="preserve"> Önkormányzatnak a jelzett</w:t>
      </w:r>
      <w:r>
        <w:t xml:space="preserve"> ingatlan</w:t>
      </w:r>
      <w:r w:rsidR="00E05D95">
        <w:t>ra</w:t>
      </w:r>
      <w:r>
        <w:t xml:space="preserve"> jelenleg </w:t>
      </w:r>
      <w:r w:rsidR="00E05D95">
        <w:t xml:space="preserve">határozott idejű </w:t>
      </w:r>
      <w:r w:rsidRPr="001D6CAB">
        <w:rPr>
          <w:b/>
        </w:rPr>
        <w:t>bérleti</w:t>
      </w:r>
      <w:r w:rsidR="00E05D95" w:rsidRPr="001D6CAB">
        <w:rPr>
          <w:b/>
        </w:rPr>
        <w:t xml:space="preserve"> szerződése áll fenn,</w:t>
      </w:r>
      <w:r w:rsidR="00E05D95">
        <w:t xml:space="preserve"> mely érvényes ajánlat esetén a képviselő-testület döntése alapján 6 hónapos felmondási idővel megszüntethető. </w:t>
      </w:r>
    </w:p>
    <w:p w:rsidR="00466AD9" w:rsidRPr="00162B1A" w:rsidRDefault="00466AD9" w:rsidP="00C9245B">
      <w:pPr>
        <w:pStyle w:val="Default"/>
        <w:jc w:val="both"/>
      </w:pPr>
    </w:p>
    <w:p w:rsidR="00C9245B" w:rsidRDefault="00C9245B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162B1A">
        <w:rPr>
          <w:rFonts w:ascii="Arial" w:hAnsi="Arial" w:cs="Arial"/>
        </w:rPr>
        <w:t>Az Ajánlatkérő helyszíni bejárásra lehetőséget biztosít előzetes egyeztetés alapján.</w:t>
      </w:r>
    </w:p>
    <w:p w:rsidR="00466AD9" w:rsidRPr="00384946" w:rsidRDefault="00466AD9" w:rsidP="00466AD9">
      <w:pPr>
        <w:jc w:val="both"/>
        <w:rPr>
          <w:rFonts w:cs="Arial"/>
        </w:rPr>
      </w:pPr>
    </w:p>
    <w:p w:rsidR="006110B5" w:rsidRPr="00136122" w:rsidRDefault="00466AD9" w:rsidP="00136122">
      <w:pPr>
        <w:pStyle w:val="Listaszerbekezds"/>
        <w:ind w:left="0"/>
        <w:rPr>
          <w:rFonts w:ascii="Arial" w:hAnsi="Arial" w:cs="Arial"/>
          <w:szCs w:val="24"/>
        </w:rPr>
      </w:pPr>
      <w:r w:rsidRPr="00E74092">
        <w:rPr>
          <w:rFonts w:ascii="Arial" w:hAnsi="Arial" w:cs="Arial"/>
          <w:szCs w:val="24"/>
        </w:rPr>
        <w:t>A szerződéskötés kapcsán felmerült minden költség a vevőt terheli.</w:t>
      </w:r>
    </w:p>
    <w:p w:rsidR="0007539B" w:rsidRPr="00162B1A" w:rsidRDefault="0007539B" w:rsidP="00CE5D26">
      <w:pPr>
        <w:jc w:val="both"/>
        <w:rPr>
          <w:rFonts w:eastAsia="Calibri" w:cs="Arial"/>
          <w:lang w:eastAsia="en-US"/>
        </w:rPr>
      </w:pPr>
    </w:p>
    <w:p w:rsidR="00C465BF" w:rsidRPr="00162B1A" w:rsidRDefault="00136122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0E6D8E">
        <w:rPr>
          <w:rFonts w:cs="Arial"/>
          <w:b/>
        </w:rPr>
        <w:t>II</w:t>
      </w:r>
      <w:r w:rsidR="002B2C0D" w:rsidRPr="00162B1A">
        <w:rPr>
          <w:rFonts w:cs="Arial"/>
          <w:b/>
        </w:rPr>
        <w:t xml:space="preserve">. Ellenszolgáltatással kapcsolatos kikötések, feltételek </w:t>
      </w:r>
    </w:p>
    <w:p w:rsidR="005E5EBD" w:rsidRPr="00162B1A" w:rsidRDefault="005E5EBD" w:rsidP="00CE5D26">
      <w:pPr>
        <w:jc w:val="both"/>
        <w:rPr>
          <w:rFonts w:cs="Arial"/>
        </w:rPr>
      </w:pPr>
    </w:p>
    <w:p w:rsidR="00136122" w:rsidRDefault="00136122" w:rsidP="00136122">
      <w:pPr>
        <w:jc w:val="both"/>
      </w:pPr>
      <w:r>
        <w:t>A pályázó a vételárat Magyarország hivatalos fizetőeszközével egy összegben, az adásvételi szerződés aláírásakor teljesíti.</w:t>
      </w:r>
    </w:p>
    <w:p w:rsidR="00387D4D" w:rsidRPr="00162B1A" w:rsidRDefault="000E6D8E" w:rsidP="00CE5D26">
      <w:pPr>
        <w:jc w:val="both"/>
        <w:rPr>
          <w:rFonts w:cs="Arial"/>
          <w:b/>
        </w:rPr>
      </w:pPr>
      <w:r>
        <w:rPr>
          <w:rFonts w:cs="Arial"/>
          <w:b/>
        </w:rPr>
        <w:lastRenderedPageBreak/>
        <w:t>I</w:t>
      </w:r>
      <w:r w:rsidR="00136122">
        <w:rPr>
          <w:rFonts w:cs="Arial"/>
          <w:b/>
        </w:rPr>
        <w:t>V</w:t>
      </w:r>
      <w:r w:rsidR="00387D4D" w:rsidRPr="00162B1A">
        <w:rPr>
          <w:rFonts w:cs="Arial"/>
          <w:b/>
        </w:rPr>
        <w:t>. Pályázati feltételek</w:t>
      </w:r>
    </w:p>
    <w:p w:rsidR="00326C11" w:rsidRPr="00271713" w:rsidRDefault="00326C11" w:rsidP="00CE5D26">
      <w:pPr>
        <w:jc w:val="both"/>
        <w:rPr>
          <w:rFonts w:cs="Arial"/>
        </w:rPr>
      </w:pPr>
    </w:p>
    <w:p w:rsidR="00201286" w:rsidRPr="00162B1A" w:rsidRDefault="00201286" w:rsidP="00CE5D26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 pályázat jellege</w:t>
      </w:r>
      <w:r w:rsidR="000B1F00" w:rsidRPr="00162B1A">
        <w:rPr>
          <w:rFonts w:cs="Arial"/>
        </w:rPr>
        <w:t xml:space="preserve">: </w:t>
      </w:r>
      <w:r w:rsidR="003C2F1C" w:rsidRPr="00162B1A">
        <w:rPr>
          <w:rFonts w:cs="Arial"/>
        </w:rPr>
        <w:t xml:space="preserve">nyílt </w:t>
      </w:r>
      <w:r w:rsidR="000B1F00" w:rsidRPr="00162B1A">
        <w:rPr>
          <w:rFonts w:cs="Arial"/>
        </w:rPr>
        <w:t>eljárás</w:t>
      </w:r>
    </w:p>
    <w:p w:rsidR="008B5F7C" w:rsidRPr="00162B1A" w:rsidRDefault="008B5F7C" w:rsidP="00CE5D26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9E1E1C" w:rsidRPr="00C648D7" w:rsidRDefault="009E1E1C" w:rsidP="00CE5D26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C648D7">
        <w:rPr>
          <w:rFonts w:cs="Arial"/>
        </w:rPr>
        <w:t>Pályázatot nyújthat be természetes és jogi személy is</w:t>
      </w:r>
    </w:p>
    <w:p w:rsidR="00387D4D" w:rsidRDefault="00871E4D" w:rsidP="004E1E7E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</w:t>
      </w:r>
      <w:r w:rsidR="00E672BB" w:rsidRPr="00162B1A">
        <w:rPr>
          <w:rFonts w:cs="Arial"/>
          <w:b/>
        </w:rPr>
        <w:t xml:space="preserve">. </w:t>
      </w:r>
      <w:r w:rsidR="00CE6588" w:rsidRPr="00162B1A">
        <w:rPr>
          <w:rFonts w:cs="Arial"/>
          <w:b/>
        </w:rPr>
        <w:t xml:space="preserve">és </w:t>
      </w:r>
      <w:r w:rsidR="00E17B12" w:rsidRPr="00162B1A">
        <w:rPr>
          <w:rFonts w:cs="Arial"/>
          <w:b/>
        </w:rPr>
        <w:t>2</w:t>
      </w:r>
      <w:r w:rsidRPr="00162B1A">
        <w:rPr>
          <w:rFonts w:cs="Arial"/>
          <w:b/>
        </w:rPr>
        <w:t>. számú melléklet</w:t>
      </w:r>
      <w:r w:rsidR="00D26537" w:rsidRPr="00162B1A">
        <w:rPr>
          <w:rFonts w:cs="Arial"/>
          <w:b/>
        </w:rPr>
        <w:t>ei</w:t>
      </w:r>
      <w:r w:rsidRPr="00162B1A">
        <w:rPr>
          <w:rFonts w:cs="Arial"/>
          <w:b/>
        </w:rPr>
        <w:t>nek kitöltése</w:t>
      </w:r>
      <w:r w:rsidR="00A908FF" w:rsidRPr="00162B1A">
        <w:rPr>
          <w:rFonts w:cs="Arial"/>
          <w:b/>
        </w:rPr>
        <w:t>.</w:t>
      </w:r>
      <w:r w:rsidR="00CE6588" w:rsidRPr="00162B1A">
        <w:rPr>
          <w:rFonts w:cs="Arial"/>
          <w:b/>
        </w:rPr>
        <w:t xml:space="preserve"> </w:t>
      </w:r>
    </w:p>
    <w:p w:rsidR="00136122" w:rsidRPr="00136122" w:rsidRDefault="00136122" w:rsidP="00136122">
      <w:pPr>
        <w:pStyle w:val="Default"/>
        <w:numPr>
          <w:ilvl w:val="0"/>
          <w:numId w:val="16"/>
        </w:numPr>
        <w:ind w:left="709" w:hanging="709"/>
        <w:jc w:val="both"/>
      </w:pPr>
      <w:r w:rsidRPr="00E74092">
        <w:rPr>
          <w:bCs/>
        </w:rPr>
        <w:t xml:space="preserve">Az ingatlanra megajánlható legalacsonyabb vételár </w:t>
      </w:r>
      <w:r w:rsidR="009348B5" w:rsidRPr="009348B5">
        <w:rPr>
          <w:b/>
          <w:bCs/>
        </w:rPr>
        <w:t>5.988.889</w:t>
      </w:r>
      <w:r w:rsidR="009C6782" w:rsidRPr="00776E31">
        <w:rPr>
          <w:b/>
          <w:bCs/>
        </w:rPr>
        <w:t>-Ft+ÁFA</w:t>
      </w:r>
    </w:p>
    <w:p w:rsidR="002F0CA5" w:rsidRPr="00162B1A" w:rsidRDefault="002F0CA5" w:rsidP="004E1E7E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 w:rsidRPr="00162B1A">
        <w:rPr>
          <w:rFonts w:cs="Arial"/>
        </w:rPr>
        <w:t xml:space="preserve">Pályáztató a hiánypótlás lehetőségét egy alkalommal </w:t>
      </w:r>
      <w:r w:rsidR="00CC2612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</w:t>
      </w:r>
      <w:r w:rsidR="00CC2612" w:rsidRPr="00162B1A">
        <w:rPr>
          <w:rFonts w:cs="Arial"/>
        </w:rPr>
        <w:t xml:space="preserve">kizárólag </w:t>
      </w:r>
      <w:proofErr w:type="gramStart"/>
      <w:r w:rsidR="00C13051" w:rsidRPr="00162B1A">
        <w:rPr>
          <w:rFonts w:cs="Arial"/>
        </w:rPr>
        <w:t>adminisztrációs</w:t>
      </w:r>
      <w:proofErr w:type="gramEnd"/>
      <w:r w:rsidR="00C13051" w:rsidRPr="00162B1A">
        <w:rPr>
          <w:rFonts w:cs="Arial"/>
        </w:rPr>
        <w:t xml:space="preserve"> pontosítás érdekében </w:t>
      </w:r>
      <w:r w:rsidR="00A908FF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biztosítja</w:t>
      </w:r>
      <w:r w:rsidR="00A908FF" w:rsidRPr="00162B1A">
        <w:rPr>
          <w:rFonts w:cs="Arial"/>
        </w:rPr>
        <w:t>.</w:t>
      </w:r>
    </w:p>
    <w:p w:rsidR="00387D4D" w:rsidRPr="00162B1A" w:rsidRDefault="005154C8" w:rsidP="00CE5D26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 w:rsidRPr="00162B1A">
        <w:rPr>
          <w:rFonts w:cs="Arial"/>
        </w:rPr>
        <w:t xml:space="preserve">Pályáztató </w:t>
      </w:r>
      <w:r w:rsidR="00387D4D" w:rsidRPr="00162B1A">
        <w:rPr>
          <w:rFonts w:cs="Arial"/>
        </w:rPr>
        <w:t>fenntartj</w:t>
      </w:r>
      <w:r w:rsidR="00D86927" w:rsidRPr="00162B1A">
        <w:rPr>
          <w:rFonts w:cs="Arial"/>
        </w:rPr>
        <w:t>a</w:t>
      </w:r>
      <w:r w:rsidR="00387D4D" w:rsidRPr="00162B1A">
        <w:rPr>
          <w:rFonts w:cs="Arial"/>
        </w:rPr>
        <w:t xml:space="preserve"> mag</w:t>
      </w:r>
      <w:r w:rsidR="00D86927" w:rsidRPr="00162B1A">
        <w:rPr>
          <w:rFonts w:cs="Arial"/>
        </w:rPr>
        <w:t>ának</w:t>
      </w:r>
      <w:r w:rsidR="00387D4D" w:rsidRPr="00162B1A">
        <w:rPr>
          <w:rFonts w:cs="Arial"/>
        </w:rPr>
        <w:t xml:space="preserve"> a jogot, hogy a pályázatot – az eljárás bármely szakaszában – indokolás nélkül eredménytelennek nyilvánítsa.</w:t>
      </w:r>
      <w:r w:rsidR="002F0CA5" w:rsidRPr="00162B1A">
        <w:rPr>
          <w:rFonts w:cs="Arial"/>
        </w:rPr>
        <w:t xml:space="preserve"> </w:t>
      </w:r>
      <w:r w:rsidR="00575800" w:rsidRPr="00162B1A">
        <w:rPr>
          <w:rFonts w:cs="Arial"/>
        </w:rPr>
        <w:t xml:space="preserve">A </w:t>
      </w:r>
      <w:r w:rsidRPr="00162B1A">
        <w:rPr>
          <w:rFonts w:cs="Arial"/>
        </w:rPr>
        <w:t>Pályáztató</w:t>
      </w:r>
      <w:r w:rsidR="00517230" w:rsidRPr="00162B1A">
        <w:rPr>
          <w:rFonts w:cs="Arial"/>
        </w:rPr>
        <w:t xml:space="preserve"> </w:t>
      </w:r>
      <w:r w:rsidR="00575800" w:rsidRPr="00162B1A">
        <w:rPr>
          <w:rFonts w:cs="Arial"/>
        </w:rPr>
        <w:t>s</w:t>
      </w:r>
      <w:r w:rsidR="002F0CA5" w:rsidRPr="00162B1A">
        <w:rPr>
          <w:rFonts w:cs="Arial"/>
        </w:rPr>
        <w:t>zerződés megkötésére nem kötelezhető</w:t>
      </w:r>
      <w:r w:rsidR="00A908FF" w:rsidRPr="00162B1A">
        <w:rPr>
          <w:rFonts w:cs="Arial"/>
        </w:rPr>
        <w:t>.</w:t>
      </w:r>
    </w:p>
    <w:p w:rsidR="004160DA" w:rsidRDefault="00ED598F" w:rsidP="004D033B">
      <w:pPr>
        <w:numPr>
          <w:ilvl w:val="0"/>
          <w:numId w:val="16"/>
        </w:numPr>
        <w:ind w:left="708" w:hanging="709"/>
        <w:contextualSpacing/>
        <w:jc w:val="both"/>
        <w:rPr>
          <w:rFonts w:cs="Arial"/>
        </w:rPr>
      </w:pPr>
      <w:r w:rsidRPr="00162B1A">
        <w:rPr>
          <w:rFonts w:cs="Arial"/>
        </w:rPr>
        <w:t xml:space="preserve">Pályáztató </w:t>
      </w:r>
      <w:r w:rsidR="00D86927" w:rsidRPr="00162B1A">
        <w:rPr>
          <w:rFonts w:cs="Arial"/>
        </w:rPr>
        <w:t>fenntartja magának a jogot, hogy az ajánlattételi határidő lejártáig az ajánlati felhívásban meghatározott feltételeket módosíthatja</w:t>
      </w:r>
      <w:r w:rsidR="004D033B">
        <w:rPr>
          <w:rFonts w:cs="Arial"/>
        </w:rPr>
        <w:t>,</w:t>
      </w:r>
      <w:r w:rsidR="004D033B" w:rsidRPr="004D033B">
        <w:rPr>
          <w:rFonts w:cs="Arial"/>
        </w:rPr>
        <w:t xml:space="preserve"> </w:t>
      </w:r>
      <w:r w:rsidR="004D033B" w:rsidRPr="00013F3B">
        <w:rPr>
          <w:rFonts w:cs="Arial"/>
        </w:rPr>
        <w:t>vagy az ajánlati felhívást visszavonhatja.</w:t>
      </w:r>
    </w:p>
    <w:p w:rsidR="004D033B" w:rsidRPr="004D033B" w:rsidRDefault="004D033B" w:rsidP="004D033B">
      <w:pPr>
        <w:numPr>
          <w:ilvl w:val="0"/>
          <w:numId w:val="16"/>
        </w:numPr>
        <w:ind w:left="709" w:hanging="709"/>
        <w:rPr>
          <w:rFonts w:cs="Arial"/>
        </w:rPr>
      </w:pPr>
      <w:r w:rsidRPr="004D033B">
        <w:rPr>
          <w:rFonts w:cs="Arial"/>
        </w:rPr>
        <w:t xml:space="preserve">Amennyiben az ajánlattételi határidő lejártáig egyetlen ajánlat sem érkezik, úgy az eljárás </w:t>
      </w:r>
      <w:proofErr w:type="gramStart"/>
      <w:r w:rsidRPr="004D033B">
        <w:rPr>
          <w:rFonts w:cs="Arial"/>
        </w:rPr>
        <w:t>automatikusan</w:t>
      </w:r>
      <w:proofErr w:type="gramEnd"/>
      <w:r w:rsidRPr="004D033B">
        <w:rPr>
          <w:rFonts w:cs="Arial"/>
        </w:rPr>
        <w:t>, külön jognyilatkozat nélkül eredménytelennek minősül, eredményhirdetésre nem kerül sor, továbbá a Gazdasági Bizottság tagjai sem tartják meg a pályázatok bontására vonatkozó ülést.</w:t>
      </w:r>
    </w:p>
    <w:p w:rsidR="009234CA" w:rsidRPr="00051BBC" w:rsidRDefault="009234CA" w:rsidP="009234CA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 w:rsidRPr="00051BBC">
        <w:rPr>
          <w:rFonts w:cs="Arial"/>
        </w:rPr>
        <w:t>A pályázónak nyilatkoznia kell, hogy van-e lejárt esedékességű adó-, illetve köztartozása.</w:t>
      </w:r>
    </w:p>
    <w:p w:rsidR="00391D46" w:rsidRPr="00162B1A" w:rsidRDefault="00391D46" w:rsidP="00CE5D26">
      <w:pPr>
        <w:jc w:val="both"/>
        <w:rPr>
          <w:rFonts w:cs="Arial"/>
        </w:rPr>
      </w:pPr>
    </w:p>
    <w:p w:rsidR="00387D4D" w:rsidRPr="00162B1A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V. </w:t>
      </w:r>
      <w:proofErr w:type="gramStart"/>
      <w:r w:rsidRPr="00162B1A">
        <w:rPr>
          <w:rFonts w:cs="Arial"/>
          <w:b/>
        </w:rPr>
        <w:t>A</w:t>
      </w:r>
      <w:proofErr w:type="gramEnd"/>
      <w:r w:rsidRPr="00162B1A">
        <w:rPr>
          <w:rFonts w:cs="Arial"/>
          <w:b/>
        </w:rPr>
        <w:t xml:space="preserve"> pályázat benyújtása</w:t>
      </w:r>
    </w:p>
    <w:p w:rsidR="00A64109" w:rsidRPr="00271713" w:rsidRDefault="00A64109" w:rsidP="00CE5D26">
      <w:pPr>
        <w:tabs>
          <w:tab w:val="left" w:pos="1080"/>
        </w:tabs>
        <w:jc w:val="both"/>
        <w:rPr>
          <w:rFonts w:cs="Arial"/>
        </w:rPr>
      </w:pPr>
    </w:p>
    <w:p w:rsidR="00CA77A1" w:rsidRPr="00162B1A" w:rsidRDefault="009234CA" w:rsidP="001C2C12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="00960636" w:rsidRPr="00162B1A">
        <w:rPr>
          <w:rFonts w:eastAsia="Calibri" w:cs="Arial"/>
          <w:lang w:eastAsia="en-US"/>
        </w:rPr>
        <w:t xml:space="preserve"> </w:t>
      </w:r>
      <w:r w:rsidR="001C2C12" w:rsidRPr="00162B1A">
        <w:rPr>
          <w:rFonts w:cs="Arial"/>
          <w:b/>
        </w:rPr>
        <w:t>„</w:t>
      </w:r>
      <w:r w:rsidR="00070DA1">
        <w:rPr>
          <w:rFonts w:cs="Arial"/>
          <w:b/>
          <w:bCs/>
        </w:rPr>
        <w:t>Berhida</w:t>
      </w:r>
      <w:r w:rsidR="001C2C12" w:rsidRPr="00162B1A">
        <w:rPr>
          <w:rFonts w:cs="Arial"/>
          <w:b/>
          <w:bCs/>
        </w:rPr>
        <w:t xml:space="preserve"> 398 helyrajzi számú ingatlan </w:t>
      </w:r>
      <w:r w:rsidR="00162B1A" w:rsidRPr="00162B1A">
        <w:rPr>
          <w:rFonts w:cs="Arial"/>
          <w:b/>
          <w:bCs/>
        </w:rPr>
        <w:t>elidegenítése</w:t>
      </w:r>
      <w:r w:rsidR="00960636"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 w:rsidRPr="00162B1A">
        <w:rPr>
          <w:rFonts w:cs="Arial"/>
        </w:rPr>
        <w:t>kell benyújtani a Berhidai Közös Önkormányzati Hivatalhoz (8181 Berhida, Veszprémi út 1-3.)</w:t>
      </w:r>
      <w:r w:rsidR="00F30AAC">
        <w:rPr>
          <w:rFonts w:cs="Arial"/>
        </w:rPr>
        <w:t>,</w:t>
      </w:r>
      <w:r w:rsidR="00CA77A1" w:rsidRPr="00162B1A">
        <w:rPr>
          <w:rFonts w:cs="Arial"/>
        </w:rPr>
        <w:t xml:space="preserve"> aláírva.</w:t>
      </w:r>
    </w:p>
    <w:p w:rsidR="009234CA" w:rsidRPr="00162B1A" w:rsidRDefault="009234CA" w:rsidP="009234CA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4D033B" w:rsidRPr="00014B80" w:rsidRDefault="00A64109" w:rsidP="00A64109">
      <w:pPr>
        <w:jc w:val="both"/>
        <w:rPr>
          <w:rFonts w:eastAsia="Calibri" w:cs="Arial"/>
          <w:lang w:eastAsia="en-US"/>
        </w:rPr>
      </w:pPr>
      <w:bookmarkStart w:id="2" w:name="_GoBack"/>
      <w:bookmarkEnd w:id="2"/>
      <w:r w:rsidRPr="00014B80">
        <w:rPr>
          <w:rFonts w:eastAsia="Calibri" w:cs="Arial"/>
          <w:b/>
          <w:lang w:eastAsia="en-US"/>
        </w:rPr>
        <w:t>A pályázat benyújtásának határideje</w:t>
      </w:r>
      <w:r w:rsidRPr="00014B80">
        <w:rPr>
          <w:rFonts w:eastAsia="Calibri" w:cs="Arial"/>
          <w:lang w:eastAsia="en-US"/>
        </w:rPr>
        <w:t xml:space="preserve">: </w:t>
      </w:r>
    </w:p>
    <w:p w:rsidR="00CE5D26" w:rsidRPr="00014B80" w:rsidRDefault="00A64109" w:rsidP="00A64109">
      <w:pPr>
        <w:jc w:val="both"/>
        <w:rPr>
          <w:rFonts w:eastAsia="Calibri" w:cs="Arial"/>
          <w:lang w:eastAsia="en-US"/>
        </w:rPr>
      </w:pPr>
      <w:r w:rsidRPr="00014B80">
        <w:rPr>
          <w:rFonts w:eastAsia="Calibri" w:cs="Arial"/>
          <w:lang w:eastAsia="en-US"/>
        </w:rPr>
        <w:t>202</w:t>
      </w:r>
      <w:r w:rsidR="00CD37F0" w:rsidRPr="00014B80">
        <w:rPr>
          <w:rFonts w:eastAsia="Calibri" w:cs="Arial"/>
          <w:lang w:eastAsia="en-US"/>
        </w:rPr>
        <w:t>6</w:t>
      </w:r>
      <w:r w:rsidRPr="00014B80">
        <w:rPr>
          <w:rFonts w:eastAsia="Calibri" w:cs="Arial"/>
          <w:lang w:eastAsia="en-US"/>
        </w:rPr>
        <w:t>.</w:t>
      </w:r>
      <w:r w:rsidR="00A82F4A" w:rsidRPr="00014B80">
        <w:rPr>
          <w:rFonts w:eastAsia="Calibri" w:cs="Arial"/>
          <w:lang w:eastAsia="en-US"/>
        </w:rPr>
        <w:t xml:space="preserve"> </w:t>
      </w:r>
      <w:r w:rsidR="00CD37F0" w:rsidRPr="00014B80">
        <w:rPr>
          <w:rFonts w:eastAsia="Calibri" w:cs="Arial"/>
          <w:lang w:eastAsia="en-US"/>
        </w:rPr>
        <w:t>május 8-á</w:t>
      </w:r>
      <w:r w:rsidR="00CA77A1" w:rsidRPr="00014B80">
        <w:rPr>
          <w:rFonts w:eastAsia="Calibri" w:cs="Arial"/>
          <w:lang w:eastAsia="en-US"/>
        </w:rPr>
        <w:t xml:space="preserve">n </w:t>
      </w:r>
      <w:r w:rsidRPr="00014B80">
        <w:rPr>
          <w:rFonts w:eastAsia="Calibri" w:cs="Arial"/>
          <w:lang w:eastAsia="en-US"/>
        </w:rPr>
        <w:t>1</w:t>
      </w:r>
      <w:r w:rsidR="00014B80" w:rsidRPr="00014B80">
        <w:rPr>
          <w:rFonts w:eastAsia="Calibri" w:cs="Arial"/>
          <w:lang w:eastAsia="en-US"/>
        </w:rPr>
        <w:t>0</w:t>
      </w:r>
      <w:r w:rsidR="00C368F6" w:rsidRPr="00014B80">
        <w:rPr>
          <w:rFonts w:eastAsia="Calibri" w:cs="Arial"/>
          <w:lang w:eastAsia="en-US"/>
        </w:rPr>
        <w:t>.00 óra, mely beérkezési határidőt jelent</w:t>
      </w:r>
      <w:r w:rsidR="00492939" w:rsidRPr="00014B80">
        <w:rPr>
          <w:rFonts w:eastAsia="Calibri" w:cs="Arial"/>
          <w:lang w:eastAsia="en-US"/>
        </w:rPr>
        <w:t>.</w:t>
      </w:r>
    </w:p>
    <w:bookmarkEnd w:id="1"/>
    <w:p w:rsidR="00C465BF" w:rsidRPr="00014B80" w:rsidRDefault="00C465BF" w:rsidP="00CE5D26">
      <w:pPr>
        <w:tabs>
          <w:tab w:val="left" w:pos="1080"/>
        </w:tabs>
        <w:jc w:val="both"/>
        <w:rPr>
          <w:rFonts w:cs="Arial"/>
        </w:rPr>
      </w:pPr>
    </w:p>
    <w:p w:rsidR="00387D4D" w:rsidRPr="00014B80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014B80">
        <w:rPr>
          <w:rFonts w:cs="Arial"/>
          <w:b/>
        </w:rPr>
        <w:t>V</w:t>
      </w:r>
      <w:r w:rsidR="00974D9D" w:rsidRPr="00014B80">
        <w:rPr>
          <w:rFonts w:cs="Arial"/>
          <w:b/>
        </w:rPr>
        <w:t>I</w:t>
      </w:r>
      <w:r w:rsidRPr="00014B80">
        <w:rPr>
          <w:rFonts w:cs="Arial"/>
          <w:b/>
        </w:rPr>
        <w:t xml:space="preserve">. </w:t>
      </w:r>
      <w:proofErr w:type="gramStart"/>
      <w:r w:rsidRPr="00014B80">
        <w:rPr>
          <w:rFonts w:cs="Arial"/>
          <w:b/>
        </w:rPr>
        <w:t>A</w:t>
      </w:r>
      <w:proofErr w:type="gramEnd"/>
      <w:r w:rsidRPr="00014B80">
        <w:rPr>
          <w:rFonts w:cs="Arial"/>
          <w:b/>
        </w:rPr>
        <w:t xml:space="preserve"> pályázat</w:t>
      </w:r>
      <w:r w:rsidR="00291A02" w:rsidRPr="00014B80">
        <w:rPr>
          <w:rFonts w:cs="Arial"/>
          <w:b/>
        </w:rPr>
        <w:t xml:space="preserve"> bontása,</w:t>
      </w:r>
      <w:r w:rsidR="00C368F6" w:rsidRPr="00014B80">
        <w:rPr>
          <w:rFonts w:cs="Arial"/>
          <w:b/>
        </w:rPr>
        <w:t xml:space="preserve"> </w:t>
      </w:r>
      <w:r w:rsidR="004D033B" w:rsidRPr="00014B80">
        <w:rPr>
          <w:rFonts w:cs="Arial"/>
          <w:b/>
        </w:rPr>
        <w:t xml:space="preserve">elbírálása, </w:t>
      </w:r>
      <w:r w:rsidR="004160DA" w:rsidRPr="00014B80">
        <w:rPr>
          <w:rFonts w:cs="Arial"/>
          <w:b/>
        </w:rPr>
        <w:t>eredményh</w:t>
      </w:r>
      <w:r w:rsidR="00F77E47" w:rsidRPr="00014B80">
        <w:rPr>
          <w:rFonts w:cs="Arial"/>
          <w:b/>
        </w:rPr>
        <w:t>i</w:t>
      </w:r>
      <w:r w:rsidR="004160DA" w:rsidRPr="00014B80">
        <w:rPr>
          <w:rFonts w:cs="Arial"/>
          <w:b/>
        </w:rPr>
        <w:t>rdetés</w:t>
      </w:r>
    </w:p>
    <w:p w:rsidR="00C368F6" w:rsidRPr="00014B80" w:rsidRDefault="00C368F6" w:rsidP="00CE5D26">
      <w:pPr>
        <w:tabs>
          <w:tab w:val="left" w:pos="1080"/>
        </w:tabs>
        <w:jc w:val="both"/>
        <w:rPr>
          <w:rFonts w:cs="Arial"/>
        </w:rPr>
      </w:pPr>
    </w:p>
    <w:p w:rsidR="004D033B" w:rsidRPr="00014B80" w:rsidRDefault="004D033B" w:rsidP="004D033B">
      <w:pPr>
        <w:jc w:val="both"/>
        <w:rPr>
          <w:rFonts w:cs="Arial"/>
        </w:rPr>
      </w:pPr>
      <w:r w:rsidRPr="00014B80">
        <w:rPr>
          <w:rFonts w:cs="Arial"/>
        </w:rPr>
        <w:t xml:space="preserve">Helyszín: 8181 Berhida, Veszprémi út 1-3. szám emeleti tanácskozóterem </w:t>
      </w:r>
    </w:p>
    <w:p w:rsidR="004D033B" w:rsidRPr="00014B80" w:rsidRDefault="00CD37F0" w:rsidP="004D033B">
      <w:pPr>
        <w:jc w:val="both"/>
        <w:rPr>
          <w:rFonts w:cs="Arial"/>
        </w:rPr>
      </w:pPr>
      <w:r w:rsidRPr="00014B80">
        <w:rPr>
          <w:rFonts w:cs="Arial"/>
        </w:rPr>
        <w:t>Bontás időpontja: 2026</w:t>
      </w:r>
      <w:r w:rsidR="004D033B" w:rsidRPr="00014B80">
        <w:rPr>
          <w:rFonts w:cs="Arial"/>
        </w:rPr>
        <w:t xml:space="preserve">. </w:t>
      </w:r>
      <w:r w:rsidRPr="00014B80">
        <w:rPr>
          <w:rFonts w:cs="Arial"/>
        </w:rPr>
        <w:t>május</w:t>
      </w:r>
      <w:r w:rsidR="004D033B" w:rsidRPr="00014B80">
        <w:rPr>
          <w:rFonts w:cs="Arial"/>
        </w:rPr>
        <w:t xml:space="preserve"> </w:t>
      </w:r>
      <w:r w:rsidRPr="00014B80">
        <w:rPr>
          <w:rFonts w:cs="Arial"/>
        </w:rPr>
        <w:t>11</w:t>
      </w:r>
      <w:r w:rsidR="00C648D7" w:rsidRPr="00014B80">
        <w:rPr>
          <w:rFonts w:cs="Arial"/>
        </w:rPr>
        <w:t>.</w:t>
      </w:r>
      <w:r w:rsidR="009348B5" w:rsidRPr="00014B80">
        <w:rPr>
          <w:rFonts w:cs="Arial"/>
        </w:rPr>
        <w:t xml:space="preserve"> </w:t>
      </w:r>
      <w:r w:rsidRPr="00014B80">
        <w:rPr>
          <w:rFonts w:cs="Arial"/>
        </w:rPr>
        <w:t>8</w:t>
      </w:r>
      <w:r w:rsidR="004D033B" w:rsidRPr="00014B80">
        <w:rPr>
          <w:rFonts w:cs="Arial"/>
        </w:rPr>
        <w:t>:00 óra</w:t>
      </w:r>
    </w:p>
    <w:p w:rsidR="004D033B" w:rsidRPr="004D033B" w:rsidRDefault="004D033B" w:rsidP="004D033B">
      <w:pPr>
        <w:jc w:val="both"/>
        <w:rPr>
          <w:rFonts w:cs="Arial"/>
        </w:rPr>
      </w:pPr>
      <w:r w:rsidRPr="00014B80">
        <w:rPr>
          <w:rFonts w:cs="Arial"/>
        </w:rPr>
        <w:t>A pályázat elbí</w:t>
      </w:r>
      <w:r w:rsidR="00CD37F0" w:rsidRPr="00014B80">
        <w:rPr>
          <w:rFonts w:cs="Arial"/>
        </w:rPr>
        <w:t>rálása: legkésőbb a 2026</w:t>
      </w:r>
      <w:r w:rsidRPr="00014B80">
        <w:rPr>
          <w:rFonts w:cs="Arial"/>
        </w:rPr>
        <w:t xml:space="preserve">. </w:t>
      </w:r>
      <w:r w:rsidR="00CD37F0" w:rsidRPr="00014B80">
        <w:rPr>
          <w:rFonts w:cs="Arial"/>
        </w:rPr>
        <w:t>május 27</w:t>
      </w:r>
      <w:r w:rsidRPr="00014B80">
        <w:rPr>
          <w:rFonts w:cs="Arial"/>
        </w:rPr>
        <w:t>-én tartandó</w:t>
      </w:r>
      <w:r w:rsidRPr="004D033B">
        <w:rPr>
          <w:rFonts w:cs="Arial"/>
        </w:rPr>
        <w:t xml:space="preserve"> rendes képviselő-testületi ülésen</w:t>
      </w:r>
    </w:p>
    <w:p w:rsidR="004D033B" w:rsidRPr="004D033B" w:rsidRDefault="004D033B" w:rsidP="004D033B">
      <w:pPr>
        <w:jc w:val="both"/>
        <w:rPr>
          <w:rFonts w:cs="Arial"/>
        </w:rPr>
      </w:pPr>
      <w:r w:rsidRPr="004D033B">
        <w:rPr>
          <w:rFonts w:cs="Arial"/>
        </w:rPr>
        <w:t xml:space="preserve">Bírálati szempontok: </w:t>
      </w:r>
      <w:r>
        <w:rPr>
          <w:rFonts w:cs="Arial"/>
        </w:rPr>
        <w:t>megajánlott ár</w:t>
      </w:r>
    </w:p>
    <w:p w:rsidR="006804BE" w:rsidRDefault="004D033B" w:rsidP="00CE5D26">
      <w:pPr>
        <w:jc w:val="both"/>
        <w:rPr>
          <w:rFonts w:cs="Arial"/>
        </w:rPr>
      </w:pPr>
      <w:r w:rsidRPr="004D033B">
        <w:rPr>
          <w:rFonts w:cs="Arial"/>
        </w:rPr>
        <w:t>Bírálatra csak az érvényes pályázatok kerülnek.</w:t>
      </w:r>
    </w:p>
    <w:p w:rsidR="00F30AAC" w:rsidRDefault="00F30AAC" w:rsidP="00CE5D26">
      <w:pPr>
        <w:jc w:val="both"/>
        <w:rPr>
          <w:rFonts w:cs="Arial"/>
        </w:rPr>
      </w:pPr>
    </w:p>
    <w:p w:rsidR="003A5E2B" w:rsidRPr="00162B1A" w:rsidRDefault="00524B46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 w:rsidR="003A5E2B" w:rsidRPr="00162B1A">
        <w:rPr>
          <w:rFonts w:cs="Arial"/>
          <w:b/>
        </w:rPr>
        <w:t>rvénytelen a pályázat:</w:t>
      </w:r>
    </w:p>
    <w:p w:rsidR="003A5E2B" w:rsidRPr="00162B1A" w:rsidRDefault="003A5E2B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pályázónak lejárt köztartozása van,</w:t>
      </w:r>
    </w:p>
    <w:p w:rsidR="003A5E2B" w:rsidRPr="00162B1A" w:rsidRDefault="003A5E2B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pályázóval szemben csőd- vagy felszámolási eljárás, végelszámolás van folyamatban,</w:t>
      </w:r>
    </w:p>
    <w:p w:rsidR="00905D28" w:rsidRPr="00162B1A" w:rsidRDefault="00905D28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 xml:space="preserve">ha a pályázó a </w:t>
      </w:r>
      <w:r w:rsidR="003A5E2B" w:rsidRPr="00162B1A">
        <w:rPr>
          <w:rFonts w:cs="Arial"/>
        </w:rPr>
        <w:t>személyes adatkezelés</w:t>
      </w:r>
      <w:r w:rsidRPr="00162B1A">
        <w:rPr>
          <w:rFonts w:cs="Arial"/>
        </w:rPr>
        <w:t>hez nem járult hozzá és az akadályozza a döntés meghozatalát</w:t>
      </w:r>
      <w:r w:rsidR="003A5E2B" w:rsidRPr="00162B1A">
        <w:rPr>
          <w:rFonts w:cs="Arial"/>
        </w:rPr>
        <w:t>,</w:t>
      </w:r>
    </w:p>
    <w:p w:rsidR="00905D28" w:rsidRPr="00162B1A" w:rsidRDefault="00952A2B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C648D7">
        <w:rPr>
          <w:rFonts w:cs="Arial"/>
        </w:rPr>
        <w:t>jogi személy</w:t>
      </w:r>
      <w:r>
        <w:rPr>
          <w:rFonts w:cs="Arial"/>
        </w:rPr>
        <w:t xml:space="preserve"> esetén</w:t>
      </w:r>
      <w:r w:rsidR="00C648D7">
        <w:rPr>
          <w:rFonts w:cs="Arial"/>
        </w:rPr>
        <w:t>,</w:t>
      </w:r>
      <w:r>
        <w:rPr>
          <w:rFonts w:cs="Arial"/>
        </w:rPr>
        <w:t xml:space="preserve"> </w:t>
      </w:r>
      <w:r w:rsidR="00905D28" w:rsidRPr="00162B1A">
        <w:rPr>
          <w:rFonts w:cs="Arial"/>
        </w:rPr>
        <w:t>ha a pályázó</w:t>
      </w:r>
      <w:r w:rsidR="003A5E2B" w:rsidRPr="00162B1A">
        <w:rPr>
          <w:rFonts w:cs="Arial"/>
        </w:rPr>
        <w:t xml:space="preserve"> nemzeti vagyonról szóló 2011. évi CXCVI. törvény 3</w:t>
      </w:r>
      <w:r w:rsidR="00EB7DEA" w:rsidRPr="00162B1A">
        <w:rPr>
          <w:rFonts w:cs="Arial"/>
        </w:rPr>
        <w:t>.</w:t>
      </w:r>
      <w:r w:rsidR="003A5E2B" w:rsidRPr="00162B1A">
        <w:rPr>
          <w:rFonts w:cs="Arial"/>
        </w:rPr>
        <w:t xml:space="preserve"> § (1) bekezdésének 1. pontja alapján </w:t>
      </w:r>
      <w:r w:rsidR="00905D28" w:rsidRPr="00162B1A">
        <w:rPr>
          <w:rFonts w:cs="Arial"/>
        </w:rPr>
        <w:t xml:space="preserve">nem minősül </w:t>
      </w:r>
      <w:r w:rsidR="003A5E2B" w:rsidRPr="00162B1A">
        <w:rPr>
          <w:rFonts w:cs="Arial"/>
        </w:rPr>
        <w:t>átlátható szervezetnek</w:t>
      </w:r>
      <w:r w:rsidR="00FC0A23" w:rsidRPr="00162B1A">
        <w:rPr>
          <w:rFonts w:cs="Arial"/>
        </w:rPr>
        <w:t>,</w:t>
      </w:r>
    </w:p>
    <w:p w:rsidR="002137B5" w:rsidRPr="00162B1A" w:rsidRDefault="00905D28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lastRenderedPageBreak/>
        <w:t xml:space="preserve">ha a pályázóval szemben a </w:t>
      </w:r>
      <w:r w:rsidR="003A5E2B" w:rsidRPr="00162B1A">
        <w:rPr>
          <w:rFonts w:cs="Arial"/>
        </w:rPr>
        <w:t>jogi személlyel szemben alkalmazható büntetőjogi intézkedésekről szóló 2001. évi CIV. törvény 5. §-</w:t>
      </w:r>
      <w:proofErr w:type="spellStart"/>
      <w:r w:rsidR="003A5E2B" w:rsidRPr="00162B1A">
        <w:rPr>
          <w:rFonts w:cs="Arial"/>
        </w:rPr>
        <w:t>ában</w:t>
      </w:r>
      <w:proofErr w:type="spellEnd"/>
      <w:r w:rsidR="003A5E2B" w:rsidRPr="00162B1A">
        <w:rPr>
          <w:rFonts w:cs="Arial"/>
        </w:rPr>
        <w:t xml:space="preserve"> rögzítettek</w:t>
      </w:r>
      <w:r w:rsidR="002137B5" w:rsidRPr="00162B1A">
        <w:rPr>
          <w:rFonts w:cs="Arial"/>
        </w:rPr>
        <w:t xml:space="preserve"> hatálya alatt áll,</w:t>
      </w:r>
    </w:p>
    <w:p w:rsidR="002137B5" w:rsidRPr="00162B1A" w:rsidRDefault="002137B5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 xml:space="preserve">ha a </w:t>
      </w:r>
      <w:r w:rsidR="003A5E2B" w:rsidRPr="00162B1A">
        <w:rPr>
          <w:rFonts w:cs="Arial"/>
        </w:rPr>
        <w:t xml:space="preserve">pályázati </w:t>
      </w:r>
      <w:r w:rsidR="00517230" w:rsidRPr="00162B1A">
        <w:rPr>
          <w:rFonts w:cs="Arial"/>
        </w:rPr>
        <w:t>felhívásban</w:t>
      </w:r>
      <w:r w:rsidR="003A5E2B" w:rsidRPr="00162B1A">
        <w:rPr>
          <w:rFonts w:cs="Arial"/>
        </w:rPr>
        <w:t xml:space="preserve"> szereplő feltételek megismeréséről</w:t>
      </w:r>
      <w:r w:rsidRPr="00162B1A">
        <w:rPr>
          <w:rFonts w:cs="Arial"/>
        </w:rPr>
        <w:t xml:space="preserve"> nemleges választ ad,</w:t>
      </w:r>
    </w:p>
    <w:p w:rsidR="003A5E2B" w:rsidRPr="00162B1A" w:rsidRDefault="0024067C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a pályázó</w:t>
      </w:r>
      <w:r w:rsidR="003A5E2B" w:rsidRPr="00162B1A">
        <w:rPr>
          <w:rFonts w:cs="Arial"/>
        </w:rPr>
        <w:t xml:space="preserve"> </w:t>
      </w:r>
      <w:r w:rsidR="003A5E2B" w:rsidRPr="00162B1A">
        <w:rPr>
          <w:rFonts w:cs="Arial"/>
          <w:bCs/>
        </w:rPr>
        <w:t xml:space="preserve">késedelmesen nyújtott </w:t>
      </w:r>
      <w:r w:rsidRPr="00162B1A">
        <w:rPr>
          <w:rFonts w:cs="Arial"/>
          <w:bCs/>
        </w:rPr>
        <w:t xml:space="preserve">be a </w:t>
      </w:r>
      <w:r w:rsidR="003A5E2B" w:rsidRPr="00162B1A">
        <w:rPr>
          <w:rFonts w:cs="Arial"/>
          <w:bCs/>
        </w:rPr>
        <w:t>pályázat</w:t>
      </w:r>
      <w:r w:rsidRPr="00162B1A">
        <w:rPr>
          <w:rFonts w:cs="Arial"/>
          <w:bCs/>
        </w:rPr>
        <w:t>át</w:t>
      </w:r>
      <w:r w:rsidR="00EB7DEA" w:rsidRPr="00162B1A">
        <w:rPr>
          <w:rFonts w:cs="Arial"/>
          <w:bCs/>
        </w:rPr>
        <w:t>.</w:t>
      </w:r>
    </w:p>
    <w:p w:rsidR="00AE5162" w:rsidRPr="00162B1A" w:rsidRDefault="00AE5162" w:rsidP="00AE5162">
      <w:pPr>
        <w:jc w:val="both"/>
        <w:rPr>
          <w:rFonts w:cs="Arial"/>
        </w:rPr>
      </w:pPr>
    </w:p>
    <w:p w:rsidR="00AE5162" w:rsidRPr="00162B1A" w:rsidRDefault="00AE5162" w:rsidP="00AE5162">
      <w:pPr>
        <w:jc w:val="both"/>
        <w:rPr>
          <w:rFonts w:cs="Arial"/>
        </w:rPr>
      </w:pPr>
      <w:r w:rsidRPr="00162B1A">
        <w:rPr>
          <w:rFonts w:cs="Arial"/>
        </w:rPr>
        <w:t xml:space="preserve">Érvénytelen a pályázat, ha a pályázó pályázati felhívás mellékleteiben foglaltak bármelyikének a hiányában, illetve bármelyikének a hiányos kitöltésével nyújtotta be a pályázatát és a hiánypótlást </w:t>
      </w:r>
      <w:r w:rsidR="00C648D7" w:rsidRPr="00C648D7">
        <w:rPr>
          <w:rFonts w:cs="Arial"/>
        </w:rPr>
        <w:t>2</w:t>
      </w:r>
      <w:r w:rsidR="004D033B">
        <w:rPr>
          <w:rFonts w:cs="Arial"/>
        </w:rPr>
        <w:t xml:space="preserve"> napon belül </w:t>
      </w:r>
      <w:r w:rsidRPr="00162B1A">
        <w:rPr>
          <w:rFonts w:cs="Arial"/>
        </w:rPr>
        <w:t>nem teljesíti.</w:t>
      </w:r>
    </w:p>
    <w:p w:rsidR="003A5E2B" w:rsidRPr="00162B1A" w:rsidRDefault="003A5E2B" w:rsidP="00CE5D26">
      <w:pPr>
        <w:jc w:val="both"/>
        <w:rPr>
          <w:rFonts w:cs="Arial"/>
        </w:rPr>
      </w:pPr>
    </w:p>
    <w:p w:rsidR="00215270" w:rsidRPr="00162B1A" w:rsidRDefault="00215270" w:rsidP="00CE5D26">
      <w:pPr>
        <w:jc w:val="both"/>
        <w:rPr>
          <w:rFonts w:cs="Arial"/>
        </w:rPr>
      </w:pPr>
      <w:r w:rsidRPr="00162B1A">
        <w:rPr>
          <w:rFonts w:cs="Arial"/>
        </w:rPr>
        <w:t>Az elbírálás eredményéről minden pályázónak külön értesítés kerül megküldésre.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390F08" w:rsidRPr="00162B1A" w:rsidRDefault="000E6D8E" w:rsidP="00CE5D26">
      <w:pPr>
        <w:jc w:val="both"/>
        <w:rPr>
          <w:rFonts w:cs="Arial"/>
          <w:b/>
        </w:rPr>
      </w:pPr>
      <w:r>
        <w:rPr>
          <w:rFonts w:cs="Arial"/>
          <w:b/>
        </w:rPr>
        <w:t>VII</w:t>
      </w:r>
      <w:r w:rsidR="00390F08" w:rsidRPr="00162B1A">
        <w:rPr>
          <w:rFonts w:cs="Arial"/>
          <w:b/>
        </w:rPr>
        <w:t>. Szerződéskötés helye, ideje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D37C47" w:rsidRPr="00162B1A" w:rsidRDefault="00D37C47" w:rsidP="00CE5D26">
      <w:pPr>
        <w:jc w:val="both"/>
        <w:rPr>
          <w:rFonts w:cs="Arial"/>
          <w:bCs/>
        </w:rPr>
      </w:pPr>
      <w:r w:rsidRPr="00162B1A">
        <w:rPr>
          <w:rFonts w:cs="Arial"/>
        </w:rPr>
        <w:t xml:space="preserve">Szerződéskötés </w:t>
      </w:r>
      <w:r w:rsidR="00974D9D" w:rsidRPr="00162B1A">
        <w:rPr>
          <w:rFonts w:cs="Arial"/>
        </w:rPr>
        <w:t xml:space="preserve">várható </w:t>
      </w:r>
      <w:r w:rsidRPr="00162B1A">
        <w:rPr>
          <w:rFonts w:cs="Arial"/>
        </w:rPr>
        <w:t xml:space="preserve">helye, időpontja </w:t>
      </w:r>
      <w:r w:rsidR="00ED533A" w:rsidRPr="00162B1A">
        <w:rPr>
          <w:rFonts w:cs="Arial"/>
        </w:rPr>
        <w:t>Berhida Város Önkormányzata 8181 Berhida, Veszprémi út 1-3. szám alatti hivatalos helyiségében</w:t>
      </w:r>
      <w:r w:rsidR="00215270" w:rsidRPr="00162B1A">
        <w:rPr>
          <w:rFonts w:cs="Arial"/>
        </w:rPr>
        <w:t xml:space="preserve"> bírálatot követő</w:t>
      </w:r>
      <w:r w:rsidRPr="00162B1A">
        <w:rPr>
          <w:rFonts w:cs="Arial"/>
        </w:rPr>
        <w:t xml:space="preserve"> </w:t>
      </w:r>
      <w:r w:rsidR="00ED533A" w:rsidRPr="00162B1A">
        <w:rPr>
          <w:rFonts w:cs="Arial"/>
        </w:rPr>
        <w:t>15</w:t>
      </w:r>
      <w:r w:rsidRPr="00162B1A">
        <w:rPr>
          <w:rFonts w:cs="Arial"/>
        </w:rPr>
        <w:t xml:space="preserve"> napon belül</w:t>
      </w:r>
      <w:r w:rsidR="00AE5162" w:rsidRPr="00162B1A">
        <w:rPr>
          <w:rFonts w:cs="Arial"/>
        </w:rPr>
        <w:t>.</w:t>
      </w:r>
    </w:p>
    <w:p w:rsidR="00D37C47" w:rsidRPr="00162B1A" w:rsidRDefault="00D37C47" w:rsidP="00CE5D26">
      <w:pPr>
        <w:jc w:val="both"/>
        <w:rPr>
          <w:rFonts w:cs="Arial"/>
        </w:rPr>
      </w:pPr>
    </w:p>
    <w:p w:rsidR="00D37C47" w:rsidRPr="00162B1A" w:rsidRDefault="000E6D8E" w:rsidP="00CE5D2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>VIII</w:t>
      </w:r>
      <w:r w:rsidR="00AB4385" w:rsidRPr="00162B1A">
        <w:rPr>
          <w:rStyle w:val="Kiemels2"/>
          <w:rFonts w:ascii="Arial" w:hAnsi="Arial" w:cs="Arial"/>
        </w:rPr>
        <w:t xml:space="preserve">. </w:t>
      </w:r>
      <w:r w:rsidR="00D37C47" w:rsidRPr="00162B1A">
        <w:rPr>
          <w:rStyle w:val="Kiemels2"/>
          <w:rFonts w:ascii="Arial" w:hAnsi="Arial" w:cs="Arial"/>
        </w:rPr>
        <w:t>Kapcsolat</w:t>
      </w:r>
    </w:p>
    <w:p w:rsidR="000721F4" w:rsidRPr="00162B1A" w:rsidRDefault="000721F4" w:rsidP="00CE5D26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7F1DA0" w:rsidRPr="00162B1A" w:rsidRDefault="007F1DA0" w:rsidP="007F1DA0">
      <w:pPr>
        <w:jc w:val="both"/>
        <w:rPr>
          <w:rFonts w:cs="Arial"/>
        </w:rPr>
      </w:pPr>
      <w:r w:rsidRPr="00162B1A">
        <w:rPr>
          <w:rFonts w:cs="Arial"/>
        </w:rPr>
        <w:t xml:space="preserve">A pályázattal kapcsolatban további felvilágosítás </w:t>
      </w:r>
      <w:r w:rsidR="001C4603" w:rsidRPr="00162B1A">
        <w:rPr>
          <w:rFonts w:cs="Arial"/>
        </w:rPr>
        <w:t>Kovács Zsolt műszaki ügyintéző</w:t>
      </w:r>
      <w:r w:rsidRPr="00162B1A">
        <w:rPr>
          <w:rFonts w:cs="Arial"/>
        </w:rPr>
        <w:t xml:space="preserve"> kérhető e-mailen keresztül a </w:t>
      </w:r>
      <w:hyperlink r:id="rId9" w:history="1">
        <w:r w:rsidR="001C4603" w:rsidRPr="00162B1A">
          <w:rPr>
            <w:rStyle w:val="Hiperhivatkozs"/>
            <w:rFonts w:cs="Arial"/>
          </w:rPr>
          <w:t>kovacs.zsolt@berhida.hu</w:t>
        </w:r>
      </w:hyperlink>
      <w:r w:rsidR="001C4603" w:rsidRPr="00162B1A">
        <w:rPr>
          <w:rFonts w:cs="Arial"/>
        </w:rPr>
        <w:t xml:space="preserve"> </w:t>
      </w:r>
      <w:r w:rsidRPr="00162B1A">
        <w:rPr>
          <w:rFonts w:cs="Arial"/>
        </w:rPr>
        <w:t>címen</w:t>
      </w:r>
      <w:r w:rsidR="00162B1A" w:rsidRPr="00162B1A">
        <w:rPr>
          <w:rFonts w:cs="Arial"/>
        </w:rPr>
        <w:t>, valamint a 88/596-583 telefonszámon.</w:t>
      </w:r>
    </w:p>
    <w:p w:rsidR="00422E76" w:rsidRPr="00162B1A" w:rsidRDefault="00422E76" w:rsidP="007F1DA0">
      <w:pPr>
        <w:jc w:val="both"/>
        <w:rPr>
          <w:rFonts w:cs="Arial"/>
        </w:rPr>
      </w:pPr>
    </w:p>
    <w:p w:rsidR="00422E76" w:rsidRPr="00162B1A" w:rsidRDefault="000E6D8E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>
        <w:rPr>
          <w:rStyle w:val="Kiemels2"/>
          <w:rFonts w:ascii="Arial" w:hAnsi="Arial" w:cs="Arial"/>
        </w:rPr>
        <w:t>IX</w:t>
      </w:r>
      <w:r w:rsidR="00422E76" w:rsidRPr="00162B1A">
        <w:rPr>
          <w:rStyle w:val="Kiemels2"/>
          <w:rFonts w:ascii="Arial" w:hAnsi="Arial" w:cs="Arial"/>
        </w:rPr>
        <w:t xml:space="preserve">. Egyéb </w:t>
      </w:r>
      <w:proofErr w:type="gramStart"/>
      <w:r w:rsidR="00422E76" w:rsidRPr="00162B1A">
        <w:rPr>
          <w:rStyle w:val="Kiemels2"/>
          <w:rFonts w:ascii="Arial" w:hAnsi="Arial" w:cs="Arial"/>
        </w:rPr>
        <w:t>információk</w:t>
      </w:r>
      <w:proofErr w:type="gramEnd"/>
      <w:r w:rsidR="00422E76" w:rsidRPr="00162B1A">
        <w:rPr>
          <w:rStyle w:val="Kiemels2"/>
          <w:rFonts w:ascii="Arial" w:hAnsi="Arial" w:cs="Arial"/>
        </w:rPr>
        <w:t>:</w:t>
      </w:r>
    </w:p>
    <w:p w:rsidR="00422E76" w:rsidRPr="00E00D7B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 w:val="0"/>
        </w:rPr>
      </w:pPr>
    </w:p>
    <w:p w:rsidR="000721F4" w:rsidRPr="00162B1A" w:rsidRDefault="00422E76" w:rsidP="00CD37F0">
      <w:pPr>
        <w:jc w:val="both"/>
        <w:rPr>
          <w:rFonts w:cs="Arial"/>
        </w:rPr>
      </w:pPr>
      <w:r w:rsidRPr="00162B1A">
        <w:rPr>
          <w:rFonts w:cs="Arial"/>
        </w:rPr>
        <w:t>Az ajánlattevő tudomásul veszi, hogy ajánlata az ajánlatkérő tulajdonába ker</w:t>
      </w:r>
      <w:r w:rsidR="00F22FC0" w:rsidRPr="00162B1A">
        <w:rPr>
          <w:rFonts w:cs="Arial"/>
        </w:rPr>
        <w:t>ül, azt nem igényelheti vissza.</w:t>
      </w:r>
    </w:p>
    <w:p w:rsidR="00387D4D" w:rsidRPr="00162B1A" w:rsidRDefault="00F22FC0" w:rsidP="00F22FC0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 xml:space="preserve">1. </w:t>
      </w:r>
      <w:r w:rsidR="00AA7BE7" w:rsidRPr="00162B1A">
        <w:rPr>
          <w:rFonts w:cs="Arial"/>
          <w:b/>
        </w:rPr>
        <w:t>melléklet</w:t>
      </w:r>
    </w:p>
    <w:p w:rsidR="00F46232" w:rsidRPr="00162B1A" w:rsidRDefault="00F46232" w:rsidP="00A92C28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t>„</w:t>
      </w:r>
      <w:r w:rsidR="00C108DA">
        <w:rPr>
          <w:rFonts w:cs="Arial"/>
          <w:bCs/>
        </w:rPr>
        <w:t>Berhida</w:t>
      </w:r>
      <w:r w:rsidRPr="00162B1A">
        <w:rPr>
          <w:rFonts w:cs="Arial"/>
          <w:bCs/>
        </w:rPr>
        <w:t xml:space="preserve"> 398 helyrajzi számú ingatlan </w:t>
      </w:r>
      <w:r w:rsidR="00A92C28" w:rsidRPr="00162B1A">
        <w:rPr>
          <w:rFonts w:cs="Arial"/>
          <w:bCs/>
        </w:rPr>
        <w:t>elidegenítés</w:t>
      </w:r>
      <w:r w:rsidRPr="00162B1A">
        <w:rPr>
          <w:rFonts w:cs="Arial"/>
        </w:rPr>
        <w:t>”</w:t>
      </w:r>
    </w:p>
    <w:p w:rsidR="00AA7BE7" w:rsidRPr="00162B1A" w:rsidRDefault="00AA7BE7" w:rsidP="00BA510E">
      <w:pPr>
        <w:spacing w:line="276" w:lineRule="auto"/>
        <w:rPr>
          <w:rFonts w:cs="Arial"/>
        </w:rPr>
      </w:pPr>
    </w:p>
    <w:p w:rsidR="00AA7BE7" w:rsidRPr="00162B1A" w:rsidRDefault="00AA7BE7" w:rsidP="00BA510E">
      <w:pPr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A</w:t>
      </w:r>
      <w:r w:rsidR="006F1342" w:rsidRPr="00162B1A">
        <w:rPr>
          <w:rFonts w:cs="Arial"/>
          <w:b/>
          <w:u w:val="single"/>
        </w:rPr>
        <w:t xml:space="preserve"> Pályázó </w:t>
      </w:r>
      <w:r w:rsidRPr="00162B1A">
        <w:rPr>
          <w:rFonts w:cs="Arial"/>
          <w:b/>
          <w:u w:val="single"/>
        </w:rPr>
        <w:t>adatai</w:t>
      </w:r>
      <w:r w:rsidR="00CE6588" w:rsidRPr="00162B1A">
        <w:rPr>
          <w:rFonts w:cs="Arial"/>
          <w:b/>
          <w:u w:val="single"/>
        </w:rPr>
        <w:t>, ajánlata</w:t>
      </w:r>
      <w:r w:rsidRPr="00162B1A">
        <w:rPr>
          <w:rFonts w:cs="Arial"/>
          <w:b/>
          <w:u w:val="single"/>
        </w:rPr>
        <w:t>:</w:t>
      </w:r>
    </w:p>
    <w:p w:rsidR="00CE6588" w:rsidRPr="00162B1A" w:rsidRDefault="00CE6588" w:rsidP="00AA7BE7">
      <w:pPr>
        <w:spacing w:line="312" w:lineRule="auto"/>
        <w:rPr>
          <w:rFonts w:cs="Arial"/>
        </w:rPr>
      </w:pPr>
    </w:p>
    <w:p w:rsidR="00CE6588" w:rsidRPr="00162B1A" w:rsidRDefault="00CE6588" w:rsidP="00AA7BE7">
      <w:pPr>
        <w:spacing w:line="312" w:lineRule="auto"/>
        <w:rPr>
          <w:rFonts w:cs="Arial"/>
          <w:bCs/>
        </w:rPr>
      </w:pPr>
    </w:p>
    <w:p w:rsidR="00893DFB" w:rsidRPr="00162B1A" w:rsidRDefault="00893DFB" w:rsidP="00893DFB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893DFB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Pályázó neve:</w:t>
      </w:r>
      <w:r w:rsidRPr="00162B1A">
        <w:rPr>
          <w:rFonts w:cs="Arial"/>
        </w:rPr>
        <w:tab/>
      </w:r>
    </w:p>
    <w:p w:rsidR="00271713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893DFB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Címe/Székhelye:</w:t>
      </w:r>
      <w:r>
        <w:rPr>
          <w:rFonts w:cs="Arial"/>
        </w:rPr>
        <w:tab/>
      </w:r>
    </w:p>
    <w:p w:rsidR="00271713" w:rsidRPr="00162B1A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Adóazonosító jele/Adószáma:</w:t>
      </w:r>
      <w:r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Cégjegyzék száma:</w:t>
      </w:r>
      <w:r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Egyéni vállalkozó esetén nyilv</w:t>
      </w:r>
      <w:r w:rsidR="001C4603" w:rsidRPr="00162B1A">
        <w:rPr>
          <w:rFonts w:cs="Arial"/>
        </w:rPr>
        <w:t>ántartási szám:</w:t>
      </w:r>
      <w:r w:rsidR="00814AFB"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893DFB" w:rsidRPr="00162B1A" w:rsidRDefault="00E00D7B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 pályázó</w:t>
      </w:r>
      <w:r w:rsidR="00893DFB" w:rsidRPr="00162B1A">
        <w:rPr>
          <w:rFonts w:cs="Arial"/>
        </w:rPr>
        <w:t xml:space="preserve"> telefonszáma, email címe:</w:t>
      </w:r>
      <w:r w:rsidR="00893DFB"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893DFB" w:rsidRPr="00162B1A" w:rsidRDefault="00893DFB" w:rsidP="00893DFB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</w:rPr>
      </w:pPr>
      <w:r w:rsidRPr="00162B1A">
        <w:rPr>
          <w:rFonts w:eastAsia="Calibri" w:cs="Arial"/>
          <w:b/>
          <w:color w:val="000000"/>
          <w:u w:val="single"/>
        </w:rPr>
        <w:t>AJÁNLAT:</w:t>
      </w:r>
    </w:p>
    <w:p w:rsidR="00893DFB" w:rsidRPr="00162B1A" w:rsidRDefault="00893DFB" w:rsidP="00893DFB">
      <w:pPr>
        <w:autoSpaceDE w:val="0"/>
        <w:autoSpaceDN w:val="0"/>
        <w:adjustRightInd w:val="0"/>
        <w:jc w:val="both"/>
        <w:rPr>
          <w:rFonts w:eastAsia="Calibri" w:cs="Arial"/>
          <w:color w:val="000000"/>
        </w:rPr>
      </w:pPr>
    </w:p>
    <w:p w:rsidR="00893DFB" w:rsidRPr="00162B1A" w:rsidRDefault="00893DFB" w:rsidP="00893DFB">
      <w:pPr>
        <w:autoSpaceDE w:val="0"/>
        <w:autoSpaceDN w:val="0"/>
        <w:adjustRightInd w:val="0"/>
        <w:jc w:val="both"/>
        <w:rPr>
          <w:rFonts w:eastAsia="Calibri" w:cs="Arial"/>
          <w:color w:val="000000"/>
        </w:rPr>
      </w:pPr>
    </w:p>
    <w:p w:rsidR="00893DFB" w:rsidRPr="00162B1A" w:rsidRDefault="00893DFB" w:rsidP="00893DFB">
      <w:pPr>
        <w:tabs>
          <w:tab w:val="left" w:leader="dot" w:pos="4536"/>
        </w:tabs>
        <w:autoSpaceDE w:val="0"/>
        <w:autoSpaceDN w:val="0"/>
        <w:adjustRightInd w:val="0"/>
        <w:jc w:val="both"/>
        <w:rPr>
          <w:rFonts w:eastAsia="Calibri" w:cs="Arial"/>
          <w:color w:val="000000"/>
        </w:rPr>
      </w:pPr>
      <w:r w:rsidRPr="00162B1A">
        <w:rPr>
          <w:rFonts w:eastAsia="Calibri" w:cs="Arial"/>
          <w:color w:val="000000"/>
        </w:rPr>
        <w:t>Ajánlati ár (nettó):</w:t>
      </w:r>
      <w:r w:rsidRPr="00162B1A">
        <w:rPr>
          <w:rFonts w:eastAsia="Calibri" w:cs="Arial"/>
          <w:color w:val="000000"/>
        </w:rPr>
        <w:tab/>
        <w:t>Ft</w:t>
      </w:r>
    </w:p>
    <w:p w:rsidR="00893DFB" w:rsidRPr="00162B1A" w:rsidRDefault="00893DFB" w:rsidP="00893DFB">
      <w:pPr>
        <w:tabs>
          <w:tab w:val="left" w:leader="dot" w:pos="4536"/>
        </w:tabs>
        <w:autoSpaceDE w:val="0"/>
        <w:autoSpaceDN w:val="0"/>
        <w:adjustRightInd w:val="0"/>
        <w:jc w:val="both"/>
        <w:rPr>
          <w:rFonts w:eastAsia="Calibri" w:cs="Arial"/>
          <w:color w:val="000000"/>
          <w:u w:val="single"/>
        </w:rPr>
      </w:pPr>
      <w:r w:rsidRPr="00162B1A">
        <w:rPr>
          <w:rFonts w:eastAsia="Calibri" w:cs="Arial"/>
          <w:color w:val="000000"/>
          <w:u w:val="single"/>
        </w:rPr>
        <w:t>ÁFA:</w:t>
      </w:r>
      <w:r w:rsidRPr="00162B1A">
        <w:rPr>
          <w:rFonts w:eastAsia="Calibri" w:cs="Arial"/>
          <w:color w:val="000000"/>
          <w:u w:val="single"/>
        </w:rPr>
        <w:tab/>
        <w:t>Ft</w:t>
      </w:r>
    </w:p>
    <w:p w:rsidR="00893DFB" w:rsidRPr="00162B1A" w:rsidRDefault="00893DFB" w:rsidP="00893DFB">
      <w:pPr>
        <w:tabs>
          <w:tab w:val="left" w:leader="dot" w:pos="4536"/>
        </w:tabs>
        <w:autoSpaceDE w:val="0"/>
        <w:autoSpaceDN w:val="0"/>
        <w:adjustRightInd w:val="0"/>
        <w:jc w:val="both"/>
        <w:rPr>
          <w:rFonts w:eastAsia="Calibri" w:cs="Arial"/>
          <w:b/>
          <w:color w:val="000000"/>
        </w:rPr>
      </w:pPr>
      <w:r w:rsidRPr="00162B1A">
        <w:rPr>
          <w:rFonts w:eastAsia="Calibri" w:cs="Arial"/>
          <w:b/>
          <w:color w:val="000000"/>
        </w:rPr>
        <w:t>Mindösszesen (bruttó):</w:t>
      </w:r>
      <w:r w:rsidRPr="00162B1A">
        <w:rPr>
          <w:rFonts w:eastAsia="Calibri" w:cs="Arial"/>
          <w:b/>
          <w:color w:val="000000"/>
        </w:rPr>
        <w:tab/>
        <w:t>Ft</w:t>
      </w: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jc w:val="both"/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>, 202</w:t>
      </w:r>
      <w:r w:rsidR="00CD37F0">
        <w:rPr>
          <w:rFonts w:cs="Arial"/>
        </w:rPr>
        <w:t>6</w:t>
      </w:r>
      <w:r w:rsidRPr="00162B1A">
        <w:rPr>
          <w:rFonts w:cs="Arial"/>
        </w:rPr>
        <w:t xml:space="preserve">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BA510E" w:rsidRPr="00162B1A" w:rsidRDefault="00893DFB" w:rsidP="00893DFB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3" w:name="_Hlk29287434"/>
      <w:r w:rsidR="00D156BC" w:rsidRPr="00162B1A">
        <w:rPr>
          <w:rFonts w:cs="Arial"/>
          <w:b/>
        </w:rPr>
        <w:lastRenderedPageBreak/>
        <w:t>2</w:t>
      </w:r>
      <w:r w:rsidR="00BA510E" w:rsidRPr="00162B1A">
        <w:rPr>
          <w:rFonts w:cs="Arial"/>
          <w:b/>
        </w:rPr>
        <w:t>. melléklet</w:t>
      </w:r>
      <w:bookmarkEnd w:id="3"/>
    </w:p>
    <w:p w:rsidR="00350B9E" w:rsidRPr="00162B1A" w:rsidRDefault="00350B9E" w:rsidP="00350B9E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Pr="00162B1A">
        <w:rPr>
          <w:rFonts w:cs="Arial"/>
          <w:bCs/>
        </w:rPr>
        <w:t>Ber</w:t>
      </w:r>
      <w:r w:rsidR="00C108DA">
        <w:rPr>
          <w:rFonts w:cs="Arial"/>
          <w:bCs/>
        </w:rPr>
        <w:t>hida</w:t>
      </w:r>
      <w:r w:rsidRPr="00162B1A">
        <w:rPr>
          <w:rFonts w:cs="Arial"/>
          <w:bCs/>
        </w:rPr>
        <w:t xml:space="preserve"> 398 helyrajzi számú ingatlan </w:t>
      </w:r>
      <w:r w:rsidR="00162B1A" w:rsidRPr="00162B1A">
        <w:rPr>
          <w:rFonts w:cs="Arial"/>
          <w:bCs/>
        </w:rPr>
        <w:t>elidegenítése</w:t>
      </w:r>
      <w:r w:rsidRPr="00162B1A">
        <w:rPr>
          <w:rFonts w:cs="Arial"/>
        </w:rPr>
        <w:t>”</w:t>
      </w:r>
    </w:p>
    <w:p w:rsidR="00350B9E" w:rsidRPr="00162B1A" w:rsidRDefault="00350B9E" w:rsidP="00893DFB">
      <w:pPr>
        <w:spacing w:line="276" w:lineRule="auto"/>
        <w:jc w:val="center"/>
        <w:rPr>
          <w:rFonts w:cs="Arial"/>
          <w:b/>
        </w:rPr>
      </w:pPr>
    </w:p>
    <w:p w:rsidR="00BA510E" w:rsidRPr="00162B1A" w:rsidRDefault="00BA510E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BA510E" w:rsidRPr="00162B1A" w:rsidRDefault="00BA510E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55202C" w:rsidRPr="00162B1A" w:rsidRDefault="0055202C" w:rsidP="004160D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34B6C" w:rsidRPr="00162B1A" w:rsidRDefault="00F34B6C" w:rsidP="00F34B6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34B6C" w:rsidRPr="00162B1A" w:rsidRDefault="00F34B6C" w:rsidP="00F34B6C">
      <w:pPr>
        <w:rPr>
          <w:rFonts w:cs="Arial"/>
        </w:rPr>
      </w:pPr>
    </w:p>
    <w:p w:rsidR="00F34B6C" w:rsidRPr="00162B1A" w:rsidRDefault="00F34B6C" w:rsidP="00F34B6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34B6C" w:rsidRPr="00162B1A" w:rsidRDefault="00F34B6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55202C" w:rsidRPr="00162B1A" w:rsidRDefault="0055202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Áll csőd- vagy felszámolási eljárás, végelszámolás alatt:</w:t>
      </w:r>
    </w:p>
    <w:p w:rsidR="0055202C" w:rsidRPr="00162B1A" w:rsidRDefault="0055202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55202C" w:rsidRPr="00162B1A" w:rsidRDefault="0055202C" w:rsidP="0055202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43742D" w:rsidRPr="00162B1A" w:rsidRDefault="0043742D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BA510E" w:rsidRPr="00162B1A" w:rsidRDefault="00985F03" w:rsidP="00985F03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</w:t>
      </w:r>
      <w:r w:rsidR="00AB4F7A" w:rsidRPr="00162B1A">
        <w:rPr>
          <w:rFonts w:cs="Arial"/>
        </w:rPr>
        <w:t>ozzájárulok</w:t>
      </w:r>
      <w:r w:rsidR="00BA510E" w:rsidRPr="00162B1A">
        <w:rPr>
          <w:rFonts w:cs="Arial"/>
        </w:rPr>
        <w:t xml:space="preserve"> a </w:t>
      </w:r>
      <w:r w:rsidR="00DC2A0B" w:rsidRPr="00162B1A">
        <w:rPr>
          <w:rFonts w:cs="Arial"/>
        </w:rPr>
        <w:t>személyes adatok ajánlatkérő által történő kezelésé</w:t>
      </w:r>
      <w:r w:rsidR="000217CF" w:rsidRPr="00162B1A">
        <w:rPr>
          <w:rFonts w:cs="Arial"/>
        </w:rPr>
        <w:t>hez</w:t>
      </w:r>
      <w:r w:rsidR="00DC2A0B" w:rsidRPr="00162B1A">
        <w:rPr>
          <w:rFonts w:cs="Arial"/>
        </w:rPr>
        <w:t>:</w:t>
      </w:r>
    </w:p>
    <w:p w:rsidR="00AB4F7A" w:rsidRPr="00162B1A" w:rsidRDefault="00AB4F7A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AB4F7A" w:rsidRPr="00162B1A" w:rsidRDefault="00AB4F7A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83588B" w:rsidRPr="00162B1A" w:rsidRDefault="0083588B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2444DE" w:rsidRPr="00162B1A" w:rsidRDefault="002444DE" w:rsidP="002444D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Nyilatkozat arról, hogy a </w:t>
      </w:r>
      <w:r w:rsidR="004264C3" w:rsidRPr="00162B1A">
        <w:rPr>
          <w:rFonts w:cs="Arial"/>
        </w:rPr>
        <w:t xml:space="preserve">szerződésben foglaltakat </w:t>
      </w:r>
      <w:r w:rsidRPr="00162B1A">
        <w:rPr>
          <w:rFonts w:cs="Arial"/>
        </w:rPr>
        <w:t>megismertem</w:t>
      </w:r>
      <w:r w:rsidR="004264C3" w:rsidRPr="00162B1A">
        <w:rPr>
          <w:rFonts w:cs="Arial"/>
        </w:rPr>
        <w:t xml:space="preserve"> és azzal egyetértek:</w:t>
      </w:r>
    </w:p>
    <w:p w:rsidR="006C7D4C" w:rsidRPr="00162B1A" w:rsidRDefault="006C7D4C" w:rsidP="0083588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83588B" w:rsidRPr="00162B1A" w:rsidRDefault="0083588B" w:rsidP="0083588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83588B" w:rsidRPr="00162B1A" w:rsidRDefault="0083588B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952A2B" w:rsidRPr="00162B1A" w:rsidRDefault="00952A2B" w:rsidP="00952A2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Nyilatkozat arról, hogy a pályázati tájékoztatóban szereplő feltételeket megismertem:</w:t>
      </w:r>
    </w:p>
    <w:p w:rsidR="00952A2B" w:rsidRPr="00162B1A" w:rsidRDefault="00952A2B" w:rsidP="00952A2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952A2B" w:rsidRPr="00162B1A" w:rsidRDefault="00952A2B" w:rsidP="00952A2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952A2B" w:rsidRPr="00C648D7" w:rsidRDefault="00952A2B" w:rsidP="00DF4E8C">
      <w:pPr>
        <w:spacing w:line="276" w:lineRule="auto"/>
        <w:jc w:val="both"/>
        <w:rPr>
          <w:rFonts w:cs="Arial"/>
        </w:rPr>
      </w:pPr>
    </w:p>
    <w:p w:rsidR="00952A2B" w:rsidRPr="00C648D7" w:rsidRDefault="00952A2B" w:rsidP="00DF4E8C">
      <w:pPr>
        <w:spacing w:line="276" w:lineRule="auto"/>
        <w:jc w:val="both"/>
        <w:rPr>
          <w:rFonts w:cs="Arial"/>
        </w:rPr>
      </w:pPr>
      <w:r w:rsidRPr="00C648D7">
        <w:rPr>
          <w:rFonts w:cs="Arial"/>
        </w:rPr>
        <w:t>Jogi személy esetén kitöltendő:</w:t>
      </w:r>
    </w:p>
    <w:p w:rsidR="00952A2B" w:rsidRDefault="00952A2B" w:rsidP="00DF4E8C">
      <w:pPr>
        <w:spacing w:line="276" w:lineRule="auto"/>
        <w:jc w:val="both"/>
        <w:rPr>
          <w:rFonts w:cs="Arial"/>
        </w:rPr>
      </w:pPr>
    </w:p>
    <w:p w:rsidR="00DF4E8C" w:rsidRPr="00162B1A" w:rsidRDefault="00D61856" w:rsidP="00DF4E8C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 nemzeti vagyonról szóló 2011. évi CXCVI. törvény 3 § (1) bekezdésének 1. pontja alapján átlátható szervezetnek minősül-e?</w:t>
      </w:r>
    </w:p>
    <w:p w:rsidR="00D61856" w:rsidRPr="00162B1A" w:rsidRDefault="00D61856" w:rsidP="00DF4E8C">
      <w:pPr>
        <w:spacing w:line="276" w:lineRule="auto"/>
        <w:jc w:val="both"/>
        <w:rPr>
          <w:rFonts w:cs="Arial"/>
        </w:rPr>
      </w:pPr>
    </w:p>
    <w:p w:rsidR="00D61856" w:rsidRPr="00162B1A" w:rsidRDefault="00D61856" w:rsidP="00D61856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8F2DB8" w:rsidRPr="00162B1A" w:rsidRDefault="008F2DB8" w:rsidP="00DF4E8C">
      <w:pPr>
        <w:spacing w:line="276" w:lineRule="auto"/>
        <w:jc w:val="both"/>
        <w:rPr>
          <w:rFonts w:cs="Arial"/>
        </w:rPr>
      </w:pPr>
    </w:p>
    <w:p w:rsidR="00DF4E8C" w:rsidRPr="00162B1A" w:rsidRDefault="00985F03" w:rsidP="00DF4E8C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Az Ajánlattevő á</w:t>
      </w:r>
      <w:r w:rsidR="00DF4E8C" w:rsidRPr="00162B1A">
        <w:rPr>
          <w:rFonts w:cs="Arial"/>
        </w:rPr>
        <w:t>ll-e jogi személlyel szemben alkalmazható büntetőjogi intézkedésekről szóló 2001. évi CIV. törvény 5. §-</w:t>
      </w:r>
      <w:proofErr w:type="spellStart"/>
      <w:r w:rsidR="00DF4E8C" w:rsidRPr="00162B1A">
        <w:rPr>
          <w:rFonts w:cs="Arial"/>
        </w:rPr>
        <w:t>ában</w:t>
      </w:r>
      <w:proofErr w:type="spellEnd"/>
      <w:r w:rsidR="00DF4E8C" w:rsidRPr="00162B1A">
        <w:rPr>
          <w:rFonts w:cs="Arial"/>
        </w:rPr>
        <w:t xml:space="preserve"> rögzítettek alatt?</w:t>
      </w:r>
    </w:p>
    <w:p w:rsidR="008F2DB8" w:rsidRPr="00162B1A" w:rsidRDefault="008F2DB8" w:rsidP="00DF4E8C">
      <w:pPr>
        <w:spacing w:line="276" w:lineRule="auto"/>
        <w:jc w:val="both"/>
        <w:rPr>
          <w:rFonts w:cs="Arial"/>
        </w:rPr>
      </w:pPr>
    </w:p>
    <w:p w:rsidR="008F2DB8" w:rsidRPr="00162B1A" w:rsidRDefault="008F2DB8" w:rsidP="008F2DB8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AD55AB" w:rsidRPr="00162B1A" w:rsidRDefault="00AD55AB" w:rsidP="00AD55AB">
      <w:pPr>
        <w:spacing w:line="276" w:lineRule="auto"/>
        <w:jc w:val="both"/>
        <w:rPr>
          <w:rFonts w:cs="Arial"/>
        </w:rPr>
      </w:pPr>
    </w:p>
    <w:p w:rsidR="00DF4E8C" w:rsidRPr="00162B1A" w:rsidRDefault="00CC41BE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Ke</w:t>
      </w:r>
      <w:r w:rsidR="00F25780" w:rsidRPr="00162B1A">
        <w:rPr>
          <w:rFonts w:cs="Arial"/>
        </w:rPr>
        <w:t xml:space="preserve">lt: </w:t>
      </w:r>
      <w:r w:rsidR="00F25780" w:rsidRPr="00162B1A">
        <w:rPr>
          <w:rFonts w:cs="Arial"/>
        </w:rPr>
        <w:tab/>
        <w:t>, 202</w:t>
      </w:r>
      <w:r w:rsidR="00CD37F0">
        <w:rPr>
          <w:rFonts w:cs="Arial"/>
        </w:rPr>
        <w:t>6</w:t>
      </w:r>
      <w:r w:rsidR="00DF4E8C" w:rsidRPr="00162B1A">
        <w:rPr>
          <w:rFonts w:cs="Arial"/>
        </w:rPr>
        <w:t xml:space="preserve">. </w:t>
      </w:r>
      <w:r w:rsidR="00DF4E8C" w:rsidRPr="00162B1A">
        <w:rPr>
          <w:rFonts w:cs="Arial"/>
        </w:rPr>
        <w:tab/>
        <w:t xml:space="preserve">hó </w:t>
      </w:r>
      <w:r w:rsidR="00DF4E8C" w:rsidRPr="00162B1A">
        <w:rPr>
          <w:rFonts w:cs="Arial"/>
        </w:rPr>
        <w:tab/>
        <w:t>nap</w:t>
      </w:r>
    </w:p>
    <w:p w:rsidR="00C62582" w:rsidRPr="00162B1A" w:rsidRDefault="00C62582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EF14F5" w:rsidRPr="00162B1A" w:rsidRDefault="00EF14F5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DF4E8C" w:rsidRPr="00162B1A" w:rsidRDefault="00DF4E8C" w:rsidP="00DF4E8C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952A2B" w:rsidRDefault="00DF4E8C" w:rsidP="00952A2B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  <w:t>Cégszerű aláírás</w:t>
      </w:r>
    </w:p>
    <w:p w:rsidR="00D74D06" w:rsidRPr="00162B1A" w:rsidRDefault="00814AFB" w:rsidP="00C648D7">
      <w:pPr>
        <w:tabs>
          <w:tab w:val="center" w:pos="6804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lastRenderedPageBreak/>
        <w:t>3</w:t>
      </w:r>
      <w:r w:rsidR="00D74D06" w:rsidRPr="00162B1A">
        <w:rPr>
          <w:rFonts w:cs="Arial"/>
          <w:b/>
        </w:rPr>
        <w:t>. melléklet</w:t>
      </w:r>
    </w:p>
    <w:p w:rsidR="00FE2377" w:rsidRPr="00162B1A" w:rsidRDefault="00FE2377" w:rsidP="00FE2377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Pr="00162B1A">
        <w:rPr>
          <w:rFonts w:cs="Arial"/>
          <w:bCs/>
        </w:rPr>
        <w:t>Ber</w:t>
      </w:r>
      <w:r>
        <w:rPr>
          <w:rFonts w:cs="Arial"/>
          <w:bCs/>
        </w:rPr>
        <w:t>hida</w:t>
      </w:r>
      <w:r w:rsidRPr="00162B1A">
        <w:rPr>
          <w:rFonts w:cs="Arial"/>
          <w:bCs/>
        </w:rPr>
        <w:t xml:space="preserve"> 398 helyrajzi számú ingatlan elidegenítése</w:t>
      </w:r>
      <w:r w:rsidRPr="00162B1A">
        <w:rPr>
          <w:rFonts w:cs="Arial"/>
        </w:rPr>
        <w:t>”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D74D06" w:rsidP="00D74D06">
      <w:pPr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A pályázattal együtt megküldendő </w:t>
      </w:r>
      <w:proofErr w:type="gramStart"/>
      <w:r w:rsidRPr="00162B1A">
        <w:rPr>
          <w:rFonts w:cs="Arial"/>
          <w:b/>
        </w:rPr>
        <w:t>dokumentumok</w:t>
      </w:r>
      <w:proofErr w:type="gramEnd"/>
      <w:r w:rsidRPr="00162B1A">
        <w:rPr>
          <w:rFonts w:cs="Arial"/>
          <w:b/>
        </w:rPr>
        <w:t xml:space="preserve"> listája: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C073D4" w:rsidP="00A74EAE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32742A6" id="Téglalap 1" o:spid="_x0000_s1026" style="position:absolute;margin-left:0;margin-top:1.35pt;width:11.65pt;height:9.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Ddvfqn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1. számú melléklet (kitöltve).</w:t>
      </w:r>
    </w:p>
    <w:p w:rsidR="00D74D06" w:rsidRPr="00162B1A" w:rsidRDefault="00C073D4" w:rsidP="00A74EAE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D7FD0E4" id="Téglalap 2" o:spid="_x0000_s1026" style="position:absolute;margin-left:0;margin-top:-.05pt;width:11.65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2. számú melléklet (kitöltve).</w:t>
      </w:r>
    </w:p>
    <w:p w:rsidR="007C73AA" w:rsidRPr="00162B1A" w:rsidRDefault="007C73AA" w:rsidP="00FE2377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Cs w:val="24"/>
        </w:rPr>
      </w:pPr>
    </w:p>
    <w:sectPr w:rsidR="007C73AA" w:rsidRPr="00162B1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AB5" w:rsidRDefault="00BC1AB5" w:rsidP="008764F7">
      <w:r>
        <w:separator/>
      </w:r>
    </w:p>
  </w:endnote>
  <w:endnote w:type="continuationSeparator" w:id="0">
    <w:p w:rsidR="00BC1AB5" w:rsidRDefault="00BC1AB5" w:rsidP="0087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4F7" w:rsidRDefault="008764F7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014B80">
      <w:rPr>
        <w:noProof/>
      </w:rPr>
      <w:t>3</w:t>
    </w:r>
    <w:r>
      <w:fldChar w:fldCharType="end"/>
    </w:r>
  </w:p>
  <w:p w:rsidR="008764F7" w:rsidRDefault="008764F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AB5" w:rsidRDefault="00BC1AB5" w:rsidP="008764F7">
      <w:r>
        <w:separator/>
      </w:r>
    </w:p>
  </w:footnote>
  <w:footnote w:type="continuationSeparator" w:id="0">
    <w:p w:rsidR="00BC1AB5" w:rsidRDefault="00BC1AB5" w:rsidP="0087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402"/>
    <w:multiLevelType w:val="multilevel"/>
    <w:tmpl w:val="00000885"/>
    <w:lvl w:ilvl="0">
      <w:start w:val="4"/>
      <w:numFmt w:val="decimal"/>
      <w:lvlText w:val="%1"/>
      <w:lvlJc w:val="left"/>
      <w:pPr>
        <w:ind w:left="668" w:hanging="552"/>
      </w:pPr>
    </w:lvl>
    <w:lvl w:ilvl="1">
      <w:start w:val="5"/>
      <w:numFmt w:val="decimal"/>
      <w:lvlText w:val="%1.%2"/>
      <w:lvlJc w:val="left"/>
      <w:pPr>
        <w:ind w:left="668" w:hanging="552"/>
      </w:pPr>
    </w:lvl>
    <w:lvl w:ilvl="2">
      <w:start w:val="1"/>
      <w:numFmt w:val="decimal"/>
      <w:lvlText w:val="%1.%2.%3"/>
      <w:lvlJc w:val="left"/>
      <w:pPr>
        <w:ind w:left="668" w:hanging="552"/>
      </w:pPr>
      <w:rPr>
        <w:rFonts w:ascii="Arial" w:hAnsi="Arial" w:cs="Arial"/>
        <w:b/>
        <w:bCs/>
        <w:w w:val="100"/>
        <w:sz w:val="22"/>
        <w:szCs w:val="22"/>
      </w:rPr>
    </w:lvl>
    <w:lvl w:ilvl="3">
      <w:numFmt w:val="bullet"/>
      <w:lvlText w:val=""/>
      <w:lvlJc w:val="left"/>
      <w:pPr>
        <w:ind w:left="824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4">
      <w:numFmt w:val="bullet"/>
      <w:lvlText w:val="•"/>
      <w:lvlJc w:val="left"/>
      <w:pPr>
        <w:ind w:left="3648" w:hanging="288"/>
      </w:pPr>
    </w:lvl>
    <w:lvl w:ilvl="5">
      <w:numFmt w:val="bullet"/>
      <w:lvlText w:val="•"/>
      <w:lvlJc w:val="left"/>
      <w:pPr>
        <w:ind w:left="4591" w:hanging="288"/>
      </w:pPr>
    </w:lvl>
    <w:lvl w:ilvl="6">
      <w:numFmt w:val="bullet"/>
      <w:lvlText w:val="•"/>
      <w:lvlJc w:val="left"/>
      <w:pPr>
        <w:ind w:left="5534" w:hanging="288"/>
      </w:pPr>
    </w:lvl>
    <w:lvl w:ilvl="7">
      <w:numFmt w:val="bullet"/>
      <w:lvlText w:val="•"/>
      <w:lvlJc w:val="left"/>
      <w:pPr>
        <w:ind w:left="6477" w:hanging="288"/>
      </w:pPr>
    </w:lvl>
    <w:lvl w:ilvl="8">
      <w:numFmt w:val="bullet"/>
      <w:lvlText w:val="•"/>
      <w:lvlJc w:val="left"/>
      <w:pPr>
        <w:ind w:left="7420" w:hanging="288"/>
      </w:pPr>
    </w:lvl>
  </w:abstractNum>
  <w:abstractNum w:abstractNumId="2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60" w:hanging="288"/>
      </w:pPr>
    </w:lvl>
    <w:lvl w:ilvl="2">
      <w:numFmt w:val="bullet"/>
      <w:lvlText w:val="•"/>
      <w:lvlJc w:val="left"/>
      <w:pPr>
        <w:ind w:left="2065" w:hanging="288"/>
      </w:pPr>
    </w:lvl>
    <w:lvl w:ilvl="3">
      <w:numFmt w:val="bullet"/>
      <w:lvlText w:val="•"/>
      <w:lvlJc w:val="left"/>
      <w:pPr>
        <w:ind w:left="2970" w:hanging="288"/>
      </w:pPr>
    </w:lvl>
    <w:lvl w:ilvl="4">
      <w:numFmt w:val="bullet"/>
      <w:lvlText w:val="•"/>
      <w:lvlJc w:val="left"/>
      <w:pPr>
        <w:ind w:left="3875" w:hanging="288"/>
      </w:pPr>
    </w:lvl>
    <w:lvl w:ilvl="5">
      <w:numFmt w:val="bullet"/>
      <w:lvlText w:val="•"/>
      <w:lvlJc w:val="left"/>
      <w:pPr>
        <w:ind w:left="4780" w:hanging="288"/>
      </w:pPr>
    </w:lvl>
    <w:lvl w:ilvl="6">
      <w:numFmt w:val="bullet"/>
      <w:lvlText w:val="•"/>
      <w:lvlJc w:val="left"/>
      <w:pPr>
        <w:ind w:left="5685" w:hanging="288"/>
      </w:pPr>
    </w:lvl>
    <w:lvl w:ilvl="7">
      <w:numFmt w:val="bullet"/>
      <w:lvlText w:val="•"/>
      <w:lvlJc w:val="left"/>
      <w:pPr>
        <w:ind w:left="6590" w:hanging="288"/>
      </w:pPr>
    </w:lvl>
    <w:lvl w:ilvl="8">
      <w:numFmt w:val="bullet"/>
      <w:lvlText w:val="•"/>
      <w:lvlJc w:val="left"/>
      <w:pPr>
        <w:ind w:left="7496" w:hanging="288"/>
      </w:pPr>
    </w:lvl>
  </w:abstractNum>
  <w:abstractNum w:abstractNumId="3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40" w:hanging="288"/>
      </w:pPr>
    </w:lvl>
    <w:lvl w:ilvl="2">
      <w:numFmt w:val="bullet"/>
      <w:lvlText w:val="•"/>
      <w:lvlJc w:val="left"/>
      <w:pPr>
        <w:ind w:left="2581" w:hanging="288"/>
      </w:pPr>
    </w:lvl>
    <w:lvl w:ilvl="3">
      <w:numFmt w:val="bullet"/>
      <w:lvlText w:val="•"/>
      <w:lvlJc w:val="left"/>
      <w:pPr>
        <w:ind w:left="3421" w:hanging="288"/>
      </w:pPr>
    </w:lvl>
    <w:lvl w:ilvl="4">
      <w:numFmt w:val="bullet"/>
      <w:lvlText w:val="•"/>
      <w:lvlJc w:val="left"/>
      <w:pPr>
        <w:ind w:left="4262" w:hanging="288"/>
      </w:pPr>
    </w:lvl>
    <w:lvl w:ilvl="5">
      <w:numFmt w:val="bullet"/>
      <w:lvlText w:val="•"/>
      <w:lvlJc w:val="left"/>
      <w:pPr>
        <w:ind w:left="5103" w:hanging="288"/>
      </w:pPr>
    </w:lvl>
    <w:lvl w:ilvl="6">
      <w:numFmt w:val="bullet"/>
      <w:lvlText w:val="•"/>
      <w:lvlJc w:val="left"/>
      <w:pPr>
        <w:ind w:left="5943" w:hanging="288"/>
      </w:pPr>
    </w:lvl>
    <w:lvl w:ilvl="7">
      <w:numFmt w:val="bullet"/>
      <w:lvlText w:val="•"/>
      <w:lvlJc w:val="left"/>
      <w:pPr>
        <w:ind w:left="6784" w:hanging="288"/>
      </w:pPr>
    </w:lvl>
    <w:lvl w:ilvl="8">
      <w:numFmt w:val="bullet"/>
      <w:lvlText w:val="•"/>
      <w:lvlJc w:val="left"/>
      <w:pPr>
        <w:ind w:left="7625" w:hanging="288"/>
      </w:pPr>
    </w:lvl>
  </w:abstractNum>
  <w:abstractNum w:abstractNumId="4" w15:restartNumberingAfterBreak="0">
    <w:nsid w:val="00000405"/>
    <w:multiLevelType w:val="multilevel"/>
    <w:tmpl w:val="00000888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5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6" w15:restartNumberingAfterBreak="0">
    <w:nsid w:val="00000407"/>
    <w:multiLevelType w:val="multilevel"/>
    <w:tmpl w:val="0000088A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7" w15:restartNumberingAfterBreak="0">
    <w:nsid w:val="019E279A"/>
    <w:multiLevelType w:val="hybridMultilevel"/>
    <w:tmpl w:val="CAA2391C"/>
    <w:lvl w:ilvl="0" w:tplc="D61A45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EF2853"/>
    <w:multiLevelType w:val="hybridMultilevel"/>
    <w:tmpl w:val="841237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272E58"/>
    <w:multiLevelType w:val="hybridMultilevel"/>
    <w:tmpl w:val="96DAC8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334D2"/>
    <w:multiLevelType w:val="hybridMultilevel"/>
    <w:tmpl w:val="A2F64734"/>
    <w:lvl w:ilvl="0" w:tplc="E906087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2B1154"/>
    <w:multiLevelType w:val="hybridMultilevel"/>
    <w:tmpl w:val="20361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502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D0DF5"/>
    <w:multiLevelType w:val="hybridMultilevel"/>
    <w:tmpl w:val="31A0394C"/>
    <w:lvl w:ilvl="0" w:tplc="BBF8BE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A71D31"/>
    <w:multiLevelType w:val="hybridMultilevel"/>
    <w:tmpl w:val="40708AC6"/>
    <w:lvl w:ilvl="0" w:tplc="4C301D9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B6232D"/>
    <w:multiLevelType w:val="hybridMultilevel"/>
    <w:tmpl w:val="5FB419E4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6E94CDC"/>
    <w:multiLevelType w:val="hybridMultilevel"/>
    <w:tmpl w:val="C1C8C4D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8F270A"/>
    <w:multiLevelType w:val="hybridMultilevel"/>
    <w:tmpl w:val="D042F2C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25967"/>
    <w:multiLevelType w:val="hybridMultilevel"/>
    <w:tmpl w:val="5E741AD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91051"/>
    <w:multiLevelType w:val="hybridMultilevel"/>
    <w:tmpl w:val="2988A02A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DC6B63"/>
    <w:multiLevelType w:val="hybridMultilevel"/>
    <w:tmpl w:val="257A3690"/>
    <w:lvl w:ilvl="0" w:tplc="D3F622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3874782"/>
    <w:multiLevelType w:val="hybridMultilevel"/>
    <w:tmpl w:val="77F8CECA"/>
    <w:lvl w:ilvl="0" w:tplc="029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DE7546"/>
    <w:multiLevelType w:val="hybridMultilevel"/>
    <w:tmpl w:val="BFAEF202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07C66"/>
    <w:multiLevelType w:val="hybridMultilevel"/>
    <w:tmpl w:val="88B4032A"/>
    <w:lvl w:ilvl="0" w:tplc="BBF8BE06">
      <w:start w:val="1"/>
      <w:numFmt w:val="decimal"/>
      <w:lvlText w:val="%1."/>
      <w:lvlJc w:val="left"/>
      <w:pPr>
        <w:ind w:left="789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9" w:hanging="360"/>
      </w:pPr>
    </w:lvl>
    <w:lvl w:ilvl="2" w:tplc="040E001B" w:tentative="1">
      <w:start w:val="1"/>
      <w:numFmt w:val="lowerRoman"/>
      <w:lvlText w:val="%3."/>
      <w:lvlJc w:val="right"/>
      <w:pPr>
        <w:ind w:left="2229" w:hanging="180"/>
      </w:pPr>
    </w:lvl>
    <w:lvl w:ilvl="3" w:tplc="040E000F" w:tentative="1">
      <w:start w:val="1"/>
      <w:numFmt w:val="decimal"/>
      <w:lvlText w:val="%4."/>
      <w:lvlJc w:val="left"/>
      <w:pPr>
        <w:ind w:left="2949" w:hanging="360"/>
      </w:pPr>
    </w:lvl>
    <w:lvl w:ilvl="4" w:tplc="040E0019" w:tentative="1">
      <w:start w:val="1"/>
      <w:numFmt w:val="lowerLetter"/>
      <w:lvlText w:val="%5."/>
      <w:lvlJc w:val="left"/>
      <w:pPr>
        <w:ind w:left="3669" w:hanging="360"/>
      </w:pPr>
    </w:lvl>
    <w:lvl w:ilvl="5" w:tplc="040E001B" w:tentative="1">
      <w:start w:val="1"/>
      <w:numFmt w:val="lowerRoman"/>
      <w:lvlText w:val="%6."/>
      <w:lvlJc w:val="right"/>
      <w:pPr>
        <w:ind w:left="4389" w:hanging="180"/>
      </w:pPr>
    </w:lvl>
    <w:lvl w:ilvl="6" w:tplc="040E000F" w:tentative="1">
      <w:start w:val="1"/>
      <w:numFmt w:val="decimal"/>
      <w:lvlText w:val="%7."/>
      <w:lvlJc w:val="left"/>
      <w:pPr>
        <w:ind w:left="5109" w:hanging="360"/>
      </w:pPr>
    </w:lvl>
    <w:lvl w:ilvl="7" w:tplc="040E0019" w:tentative="1">
      <w:start w:val="1"/>
      <w:numFmt w:val="lowerLetter"/>
      <w:lvlText w:val="%8."/>
      <w:lvlJc w:val="left"/>
      <w:pPr>
        <w:ind w:left="5829" w:hanging="360"/>
      </w:pPr>
    </w:lvl>
    <w:lvl w:ilvl="8" w:tplc="040E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4" w15:restartNumberingAfterBreak="0">
    <w:nsid w:val="517C3834"/>
    <w:multiLevelType w:val="hybridMultilevel"/>
    <w:tmpl w:val="7BF863DE"/>
    <w:lvl w:ilvl="0" w:tplc="71983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BB1DBA"/>
    <w:multiLevelType w:val="hybridMultilevel"/>
    <w:tmpl w:val="E5C665F6"/>
    <w:lvl w:ilvl="0" w:tplc="69FEC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9B0C41"/>
    <w:multiLevelType w:val="hybridMultilevel"/>
    <w:tmpl w:val="02F83076"/>
    <w:lvl w:ilvl="0" w:tplc="824643D8">
      <w:start w:val="9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92476A6"/>
    <w:multiLevelType w:val="hybridMultilevel"/>
    <w:tmpl w:val="4050B4E0"/>
    <w:lvl w:ilvl="0" w:tplc="89528A5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Times New Roman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A1A715D"/>
    <w:multiLevelType w:val="multilevel"/>
    <w:tmpl w:val="AFF004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61D03D61"/>
    <w:multiLevelType w:val="hybridMultilevel"/>
    <w:tmpl w:val="00761FA8"/>
    <w:lvl w:ilvl="0" w:tplc="BBF8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16A2F"/>
    <w:multiLevelType w:val="hybridMultilevel"/>
    <w:tmpl w:val="B492DEDE"/>
    <w:lvl w:ilvl="0" w:tplc="777EA4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FF74A2"/>
    <w:multiLevelType w:val="hybridMultilevel"/>
    <w:tmpl w:val="DF124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274F3"/>
    <w:multiLevelType w:val="hybridMultilevel"/>
    <w:tmpl w:val="969C73F0"/>
    <w:lvl w:ilvl="0" w:tplc="95A42F5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B495E"/>
    <w:multiLevelType w:val="hybridMultilevel"/>
    <w:tmpl w:val="EE26D72A"/>
    <w:lvl w:ilvl="0" w:tplc="21342A3C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D25EC3"/>
    <w:multiLevelType w:val="hybridMultilevel"/>
    <w:tmpl w:val="CC80F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E0A65"/>
    <w:multiLevelType w:val="hybridMultilevel"/>
    <w:tmpl w:val="0C64CA32"/>
    <w:lvl w:ilvl="0" w:tplc="035A15B8">
      <w:start w:val="6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7"/>
  </w:num>
  <w:num w:numId="6">
    <w:abstractNumId w:val="19"/>
  </w:num>
  <w:num w:numId="7">
    <w:abstractNumId w:val="14"/>
  </w:num>
  <w:num w:numId="8">
    <w:abstractNumId w:val="15"/>
  </w:num>
  <w:num w:numId="9">
    <w:abstractNumId w:val="25"/>
  </w:num>
  <w:num w:numId="10">
    <w:abstractNumId w:val="9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3"/>
  </w:num>
  <w:num w:numId="16">
    <w:abstractNumId w:val="24"/>
  </w:num>
  <w:num w:numId="17">
    <w:abstractNumId w:val="26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35"/>
  </w:num>
  <w:num w:numId="27">
    <w:abstractNumId w:val="11"/>
  </w:num>
  <w:num w:numId="28">
    <w:abstractNumId w:val="31"/>
  </w:num>
  <w:num w:numId="29">
    <w:abstractNumId w:val="3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6"/>
  </w:num>
  <w:num w:numId="33">
    <w:abstractNumId w:val="32"/>
  </w:num>
  <w:num w:numId="34">
    <w:abstractNumId w:val="34"/>
  </w:num>
  <w:num w:numId="35">
    <w:abstractNumId w:val="22"/>
  </w:num>
  <w:num w:numId="36">
    <w:abstractNumId w:val="21"/>
  </w:num>
  <w:num w:numId="37">
    <w:abstractNumId w:val="30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D"/>
    <w:rsid w:val="00004693"/>
    <w:rsid w:val="0001363E"/>
    <w:rsid w:val="00014B80"/>
    <w:rsid w:val="000217CF"/>
    <w:rsid w:val="000305B7"/>
    <w:rsid w:val="00035B04"/>
    <w:rsid w:val="00043159"/>
    <w:rsid w:val="00047BC3"/>
    <w:rsid w:val="00047E9F"/>
    <w:rsid w:val="0005144F"/>
    <w:rsid w:val="00051BBC"/>
    <w:rsid w:val="00051F25"/>
    <w:rsid w:val="00070DA1"/>
    <w:rsid w:val="000721F4"/>
    <w:rsid w:val="0007539B"/>
    <w:rsid w:val="0008227B"/>
    <w:rsid w:val="00083C7E"/>
    <w:rsid w:val="00087FFB"/>
    <w:rsid w:val="000B13E0"/>
    <w:rsid w:val="000B1F00"/>
    <w:rsid w:val="000B4943"/>
    <w:rsid w:val="000B6AD5"/>
    <w:rsid w:val="000C588B"/>
    <w:rsid w:val="000D25B9"/>
    <w:rsid w:val="000D4900"/>
    <w:rsid w:val="000D6F9A"/>
    <w:rsid w:val="000E460E"/>
    <w:rsid w:val="000E6D8E"/>
    <w:rsid w:val="000E6F23"/>
    <w:rsid w:val="000F5FB4"/>
    <w:rsid w:val="001029AF"/>
    <w:rsid w:val="00134AD1"/>
    <w:rsid w:val="00136122"/>
    <w:rsid w:val="00152913"/>
    <w:rsid w:val="00162B1A"/>
    <w:rsid w:val="00165E54"/>
    <w:rsid w:val="00167D8F"/>
    <w:rsid w:val="0017325F"/>
    <w:rsid w:val="00177C3E"/>
    <w:rsid w:val="00180275"/>
    <w:rsid w:val="001941E0"/>
    <w:rsid w:val="00196A3C"/>
    <w:rsid w:val="001A675E"/>
    <w:rsid w:val="001A6D33"/>
    <w:rsid w:val="001C2C12"/>
    <w:rsid w:val="001C4603"/>
    <w:rsid w:val="001C4BEB"/>
    <w:rsid w:val="001C5254"/>
    <w:rsid w:val="001D658A"/>
    <w:rsid w:val="001D6CAB"/>
    <w:rsid w:val="001F1572"/>
    <w:rsid w:val="001F4BF8"/>
    <w:rsid w:val="00201286"/>
    <w:rsid w:val="002137B5"/>
    <w:rsid w:val="00215270"/>
    <w:rsid w:val="0021578E"/>
    <w:rsid w:val="00220437"/>
    <w:rsid w:val="00226A25"/>
    <w:rsid w:val="00235477"/>
    <w:rsid w:val="0024067C"/>
    <w:rsid w:val="002444DE"/>
    <w:rsid w:val="00251282"/>
    <w:rsid w:val="002546C5"/>
    <w:rsid w:val="00264E90"/>
    <w:rsid w:val="00266071"/>
    <w:rsid w:val="002704AE"/>
    <w:rsid w:val="002711D9"/>
    <w:rsid w:val="00271713"/>
    <w:rsid w:val="00282C25"/>
    <w:rsid w:val="00291A02"/>
    <w:rsid w:val="00291DED"/>
    <w:rsid w:val="002A53A9"/>
    <w:rsid w:val="002A6A0C"/>
    <w:rsid w:val="002B0BFC"/>
    <w:rsid w:val="002B2C0D"/>
    <w:rsid w:val="002B4D74"/>
    <w:rsid w:val="002B77A1"/>
    <w:rsid w:val="002D20BB"/>
    <w:rsid w:val="002D3D81"/>
    <w:rsid w:val="002F0CA5"/>
    <w:rsid w:val="002F13A4"/>
    <w:rsid w:val="00326C11"/>
    <w:rsid w:val="00330C1C"/>
    <w:rsid w:val="00332931"/>
    <w:rsid w:val="00332B4B"/>
    <w:rsid w:val="0034332E"/>
    <w:rsid w:val="00350B9E"/>
    <w:rsid w:val="0037626B"/>
    <w:rsid w:val="00381FA0"/>
    <w:rsid w:val="0038268D"/>
    <w:rsid w:val="003856D2"/>
    <w:rsid w:val="00387D4D"/>
    <w:rsid w:val="00390F08"/>
    <w:rsid w:val="00391D46"/>
    <w:rsid w:val="00392588"/>
    <w:rsid w:val="00395DFE"/>
    <w:rsid w:val="003A5855"/>
    <w:rsid w:val="003A58D7"/>
    <w:rsid w:val="003A5E2B"/>
    <w:rsid w:val="003B07F0"/>
    <w:rsid w:val="003B176E"/>
    <w:rsid w:val="003C2F1C"/>
    <w:rsid w:val="003C6851"/>
    <w:rsid w:val="003D13D8"/>
    <w:rsid w:val="003E540F"/>
    <w:rsid w:val="003F3E4D"/>
    <w:rsid w:val="00403F29"/>
    <w:rsid w:val="0041387A"/>
    <w:rsid w:val="004160DA"/>
    <w:rsid w:val="00416356"/>
    <w:rsid w:val="00422E76"/>
    <w:rsid w:val="004264C3"/>
    <w:rsid w:val="004305C5"/>
    <w:rsid w:val="0043742D"/>
    <w:rsid w:val="00450653"/>
    <w:rsid w:val="004528AA"/>
    <w:rsid w:val="004530BD"/>
    <w:rsid w:val="00453EF9"/>
    <w:rsid w:val="00454BF9"/>
    <w:rsid w:val="00466AD9"/>
    <w:rsid w:val="00486973"/>
    <w:rsid w:val="00487879"/>
    <w:rsid w:val="00492939"/>
    <w:rsid w:val="00495F7D"/>
    <w:rsid w:val="00496336"/>
    <w:rsid w:val="00496442"/>
    <w:rsid w:val="0049695C"/>
    <w:rsid w:val="004A2FD9"/>
    <w:rsid w:val="004A3A4D"/>
    <w:rsid w:val="004A5825"/>
    <w:rsid w:val="004A5A35"/>
    <w:rsid w:val="004B1F43"/>
    <w:rsid w:val="004B43A5"/>
    <w:rsid w:val="004C4C03"/>
    <w:rsid w:val="004D033B"/>
    <w:rsid w:val="004D3257"/>
    <w:rsid w:val="004D7B87"/>
    <w:rsid w:val="004E0E42"/>
    <w:rsid w:val="004E1E7E"/>
    <w:rsid w:val="004E5857"/>
    <w:rsid w:val="004F68AB"/>
    <w:rsid w:val="00502526"/>
    <w:rsid w:val="0051547A"/>
    <w:rsid w:val="005154C8"/>
    <w:rsid w:val="005164DF"/>
    <w:rsid w:val="00517230"/>
    <w:rsid w:val="00520BFB"/>
    <w:rsid w:val="00522A1A"/>
    <w:rsid w:val="00524B46"/>
    <w:rsid w:val="00526592"/>
    <w:rsid w:val="00527275"/>
    <w:rsid w:val="005333B6"/>
    <w:rsid w:val="00534B1D"/>
    <w:rsid w:val="005375EA"/>
    <w:rsid w:val="00541D4A"/>
    <w:rsid w:val="005444D3"/>
    <w:rsid w:val="005506FF"/>
    <w:rsid w:val="0055202C"/>
    <w:rsid w:val="00564576"/>
    <w:rsid w:val="0056698D"/>
    <w:rsid w:val="00570284"/>
    <w:rsid w:val="00575800"/>
    <w:rsid w:val="00577B4C"/>
    <w:rsid w:val="005805D3"/>
    <w:rsid w:val="0059174B"/>
    <w:rsid w:val="00592F62"/>
    <w:rsid w:val="00593D00"/>
    <w:rsid w:val="00595AAB"/>
    <w:rsid w:val="005A1395"/>
    <w:rsid w:val="005A45FB"/>
    <w:rsid w:val="005B04A7"/>
    <w:rsid w:val="005B1B93"/>
    <w:rsid w:val="005B2E6B"/>
    <w:rsid w:val="005C133D"/>
    <w:rsid w:val="005C3D46"/>
    <w:rsid w:val="005C47C6"/>
    <w:rsid w:val="005C4FC3"/>
    <w:rsid w:val="005D1D8F"/>
    <w:rsid w:val="005E02D8"/>
    <w:rsid w:val="005E32E4"/>
    <w:rsid w:val="005E5EBD"/>
    <w:rsid w:val="005F191E"/>
    <w:rsid w:val="005F6295"/>
    <w:rsid w:val="00601C8B"/>
    <w:rsid w:val="00610C5A"/>
    <w:rsid w:val="006110B5"/>
    <w:rsid w:val="006223B8"/>
    <w:rsid w:val="00626535"/>
    <w:rsid w:val="00630D90"/>
    <w:rsid w:val="00632982"/>
    <w:rsid w:val="006408D6"/>
    <w:rsid w:val="00645884"/>
    <w:rsid w:val="006472FD"/>
    <w:rsid w:val="00647F0D"/>
    <w:rsid w:val="00651FB7"/>
    <w:rsid w:val="00655825"/>
    <w:rsid w:val="00661B2B"/>
    <w:rsid w:val="00664355"/>
    <w:rsid w:val="006804BE"/>
    <w:rsid w:val="00687E8B"/>
    <w:rsid w:val="006A327A"/>
    <w:rsid w:val="006B39BC"/>
    <w:rsid w:val="006C51E9"/>
    <w:rsid w:val="006C7D4C"/>
    <w:rsid w:val="006D202A"/>
    <w:rsid w:val="006D79EA"/>
    <w:rsid w:val="006F0130"/>
    <w:rsid w:val="006F1342"/>
    <w:rsid w:val="006F3D6B"/>
    <w:rsid w:val="006F6A29"/>
    <w:rsid w:val="0070157B"/>
    <w:rsid w:val="007132E7"/>
    <w:rsid w:val="00727E63"/>
    <w:rsid w:val="007317EF"/>
    <w:rsid w:val="00743E64"/>
    <w:rsid w:val="0074419D"/>
    <w:rsid w:val="00745119"/>
    <w:rsid w:val="00746230"/>
    <w:rsid w:val="00775366"/>
    <w:rsid w:val="00776E31"/>
    <w:rsid w:val="00781247"/>
    <w:rsid w:val="007844BD"/>
    <w:rsid w:val="007950F2"/>
    <w:rsid w:val="00797889"/>
    <w:rsid w:val="007A65CA"/>
    <w:rsid w:val="007A7042"/>
    <w:rsid w:val="007B0DCA"/>
    <w:rsid w:val="007C2C76"/>
    <w:rsid w:val="007C73AA"/>
    <w:rsid w:val="007D6682"/>
    <w:rsid w:val="007D694B"/>
    <w:rsid w:val="007E58C4"/>
    <w:rsid w:val="007F1B99"/>
    <w:rsid w:val="007F1DA0"/>
    <w:rsid w:val="007F1DF1"/>
    <w:rsid w:val="007F3E8A"/>
    <w:rsid w:val="00807A7C"/>
    <w:rsid w:val="00807D83"/>
    <w:rsid w:val="00814AFB"/>
    <w:rsid w:val="008175F9"/>
    <w:rsid w:val="00822672"/>
    <w:rsid w:val="00822B75"/>
    <w:rsid w:val="008335C3"/>
    <w:rsid w:val="0083588B"/>
    <w:rsid w:val="00837CC2"/>
    <w:rsid w:val="008401E3"/>
    <w:rsid w:val="00843B99"/>
    <w:rsid w:val="00850925"/>
    <w:rsid w:val="00855283"/>
    <w:rsid w:val="008619F4"/>
    <w:rsid w:val="00861ECB"/>
    <w:rsid w:val="00863A9F"/>
    <w:rsid w:val="00865614"/>
    <w:rsid w:val="00871E4D"/>
    <w:rsid w:val="00872F65"/>
    <w:rsid w:val="00874835"/>
    <w:rsid w:val="008764F7"/>
    <w:rsid w:val="00877820"/>
    <w:rsid w:val="0087796F"/>
    <w:rsid w:val="00882042"/>
    <w:rsid w:val="00893DFB"/>
    <w:rsid w:val="008A1D42"/>
    <w:rsid w:val="008A2BA5"/>
    <w:rsid w:val="008B374A"/>
    <w:rsid w:val="008B528D"/>
    <w:rsid w:val="008B5F7C"/>
    <w:rsid w:val="008B6AC4"/>
    <w:rsid w:val="008C1332"/>
    <w:rsid w:val="008C68FD"/>
    <w:rsid w:val="008D077E"/>
    <w:rsid w:val="008D1FB9"/>
    <w:rsid w:val="008D239D"/>
    <w:rsid w:val="008E2ECD"/>
    <w:rsid w:val="008E6F77"/>
    <w:rsid w:val="008F2D80"/>
    <w:rsid w:val="008F2DB8"/>
    <w:rsid w:val="00901FCF"/>
    <w:rsid w:val="00905D28"/>
    <w:rsid w:val="00906126"/>
    <w:rsid w:val="00913E71"/>
    <w:rsid w:val="009142B7"/>
    <w:rsid w:val="009231EC"/>
    <w:rsid w:val="009234CA"/>
    <w:rsid w:val="009250DF"/>
    <w:rsid w:val="00930D26"/>
    <w:rsid w:val="00932140"/>
    <w:rsid w:val="009348B5"/>
    <w:rsid w:val="00942CA8"/>
    <w:rsid w:val="009431C3"/>
    <w:rsid w:val="009432EB"/>
    <w:rsid w:val="00944552"/>
    <w:rsid w:val="00944555"/>
    <w:rsid w:val="0094543E"/>
    <w:rsid w:val="00947C7A"/>
    <w:rsid w:val="00952A2B"/>
    <w:rsid w:val="00954328"/>
    <w:rsid w:val="00955B92"/>
    <w:rsid w:val="00960636"/>
    <w:rsid w:val="009627C3"/>
    <w:rsid w:val="00967E5E"/>
    <w:rsid w:val="00970A95"/>
    <w:rsid w:val="00970D2D"/>
    <w:rsid w:val="00974118"/>
    <w:rsid w:val="00974D9D"/>
    <w:rsid w:val="0097766B"/>
    <w:rsid w:val="00980454"/>
    <w:rsid w:val="00985F03"/>
    <w:rsid w:val="00992DBA"/>
    <w:rsid w:val="009B1A6B"/>
    <w:rsid w:val="009C4285"/>
    <w:rsid w:val="009C62C8"/>
    <w:rsid w:val="009C6782"/>
    <w:rsid w:val="009C6DF1"/>
    <w:rsid w:val="009D10D7"/>
    <w:rsid w:val="009E1E1C"/>
    <w:rsid w:val="009F072A"/>
    <w:rsid w:val="009F0B9D"/>
    <w:rsid w:val="009F0E6A"/>
    <w:rsid w:val="009F0F03"/>
    <w:rsid w:val="00A0119C"/>
    <w:rsid w:val="00A0674D"/>
    <w:rsid w:val="00A2447D"/>
    <w:rsid w:val="00A24AB3"/>
    <w:rsid w:val="00A26EAC"/>
    <w:rsid w:val="00A30053"/>
    <w:rsid w:val="00A30C51"/>
    <w:rsid w:val="00A322F9"/>
    <w:rsid w:val="00A3361B"/>
    <w:rsid w:val="00A33624"/>
    <w:rsid w:val="00A37A94"/>
    <w:rsid w:val="00A41F16"/>
    <w:rsid w:val="00A5494B"/>
    <w:rsid w:val="00A559FD"/>
    <w:rsid w:val="00A64109"/>
    <w:rsid w:val="00A65005"/>
    <w:rsid w:val="00A67DEB"/>
    <w:rsid w:val="00A707BE"/>
    <w:rsid w:val="00A71AA6"/>
    <w:rsid w:val="00A74EAE"/>
    <w:rsid w:val="00A8053B"/>
    <w:rsid w:val="00A81190"/>
    <w:rsid w:val="00A82F4A"/>
    <w:rsid w:val="00A908FF"/>
    <w:rsid w:val="00A9133B"/>
    <w:rsid w:val="00A92C28"/>
    <w:rsid w:val="00A95517"/>
    <w:rsid w:val="00AA7BE7"/>
    <w:rsid w:val="00AB33D5"/>
    <w:rsid w:val="00AB4147"/>
    <w:rsid w:val="00AB4385"/>
    <w:rsid w:val="00AB4F7A"/>
    <w:rsid w:val="00AC13ED"/>
    <w:rsid w:val="00AD55AB"/>
    <w:rsid w:val="00AD6CFC"/>
    <w:rsid w:val="00AD6F3E"/>
    <w:rsid w:val="00AE5162"/>
    <w:rsid w:val="00AF384B"/>
    <w:rsid w:val="00B0218F"/>
    <w:rsid w:val="00B031B1"/>
    <w:rsid w:val="00B10DDC"/>
    <w:rsid w:val="00B11BCA"/>
    <w:rsid w:val="00B22D42"/>
    <w:rsid w:val="00B24971"/>
    <w:rsid w:val="00B30F30"/>
    <w:rsid w:val="00B46975"/>
    <w:rsid w:val="00B46A6E"/>
    <w:rsid w:val="00B50C87"/>
    <w:rsid w:val="00B53B91"/>
    <w:rsid w:val="00B62079"/>
    <w:rsid w:val="00B81CCF"/>
    <w:rsid w:val="00B82F76"/>
    <w:rsid w:val="00B96DF4"/>
    <w:rsid w:val="00BA510E"/>
    <w:rsid w:val="00BC1AB5"/>
    <w:rsid w:val="00BC46FA"/>
    <w:rsid w:val="00BC6FEB"/>
    <w:rsid w:val="00BD0613"/>
    <w:rsid w:val="00BD2B01"/>
    <w:rsid w:val="00BE4E31"/>
    <w:rsid w:val="00BF403F"/>
    <w:rsid w:val="00BF5346"/>
    <w:rsid w:val="00BF56BB"/>
    <w:rsid w:val="00C00983"/>
    <w:rsid w:val="00C073D4"/>
    <w:rsid w:val="00C108DA"/>
    <w:rsid w:val="00C10DC3"/>
    <w:rsid w:val="00C13051"/>
    <w:rsid w:val="00C17163"/>
    <w:rsid w:val="00C25B9B"/>
    <w:rsid w:val="00C338CF"/>
    <w:rsid w:val="00C36772"/>
    <w:rsid w:val="00C368F6"/>
    <w:rsid w:val="00C402A6"/>
    <w:rsid w:val="00C41652"/>
    <w:rsid w:val="00C43209"/>
    <w:rsid w:val="00C465BF"/>
    <w:rsid w:val="00C47BD3"/>
    <w:rsid w:val="00C56D38"/>
    <w:rsid w:val="00C577FA"/>
    <w:rsid w:val="00C60225"/>
    <w:rsid w:val="00C622E5"/>
    <w:rsid w:val="00C62582"/>
    <w:rsid w:val="00C648D7"/>
    <w:rsid w:val="00C74E16"/>
    <w:rsid w:val="00C74FC0"/>
    <w:rsid w:val="00C82AF1"/>
    <w:rsid w:val="00C83C8D"/>
    <w:rsid w:val="00C842B0"/>
    <w:rsid w:val="00C91124"/>
    <w:rsid w:val="00C9119A"/>
    <w:rsid w:val="00C9245B"/>
    <w:rsid w:val="00CA36E2"/>
    <w:rsid w:val="00CA4C70"/>
    <w:rsid w:val="00CA77A1"/>
    <w:rsid w:val="00CB16BA"/>
    <w:rsid w:val="00CC053D"/>
    <w:rsid w:val="00CC2612"/>
    <w:rsid w:val="00CC41BE"/>
    <w:rsid w:val="00CD37F0"/>
    <w:rsid w:val="00CD6B8A"/>
    <w:rsid w:val="00CE1184"/>
    <w:rsid w:val="00CE5D26"/>
    <w:rsid w:val="00CE6588"/>
    <w:rsid w:val="00CF42FB"/>
    <w:rsid w:val="00D03E31"/>
    <w:rsid w:val="00D04CEB"/>
    <w:rsid w:val="00D060C4"/>
    <w:rsid w:val="00D11D48"/>
    <w:rsid w:val="00D156BC"/>
    <w:rsid w:val="00D26537"/>
    <w:rsid w:val="00D33506"/>
    <w:rsid w:val="00D37C47"/>
    <w:rsid w:val="00D50584"/>
    <w:rsid w:val="00D52C17"/>
    <w:rsid w:val="00D60102"/>
    <w:rsid w:val="00D61856"/>
    <w:rsid w:val="00D630A0"/>
    <w:rsid w:val="00D64654"/>
    <w:rsid w:val="00D71C08"/>
    <w:rsid w:val="00D74D06"/>
    <w:rsid w:val="00D761E2"/>
    <w:rsid w:val="00D76D33"/>
    <w:rsid w:val="00D81A26"/>
    <w:rsid w:val="00D844E0"/>
    <w:rsid w:val="00D860A5"/>
    <w:rsid w:val="00D86927"/>
    <w:rsid w:val="00DA3ED2"/>
    <w:rsid w:val="00DA6199"/>
    <w:rsid w:val="00DC2A0B"/>
    <w:rsid w:val="00DC3BC9"/>
    <w:rsid w:val="00DC64C5"/>
    <w:rsid w:val="00DD39FE"/>
    <w:rsid w:val="00DF2DB9"/>
    <w:rsid w:val="00DF3461"/>
    <w:rsid w:val="00DF4E8C"/>
    <w:rsid w:val="00E00D7B"/>
    <w:rsid w:val="00E03B21"/>
    <w:rsid w:val="00E04DD7"/>
    <w:rsid w:val="00E05D95"/>
    <w:rsid w:val="00E06B94"/>
    <w:rsid w:val="00E1421B"/>
    <w:rsid w:val="00E17B12"/>
    <w:rsid w:val="00E21382"/>
    <w:rsid w:val="00E25345"/>
    <w:rsid w:val="00E43AA7"/>
    <w:rsid w:val="00E4556A"/>
    <w:rsid w:val="00E46509"/>
    <w:rsid w:val="00E47041"/>
    <w:rsid w:val="00E52730"/>
    <w:rsid w:val="00E613EF"/>
    <w:rsid w:val="00E63C47"/>
    <w:rsid w:val="00E672BB"/>
    <w:rsid w:val="00E678AC"/>
    <w:rsid w:val="00E7425A"/>
    <w:rsid w:val="00E75D27"/>
    <w:rsid w:val="00E80F8E"/>
    <w:rsid w:val="00E82891"/>
    <w:rsid w:val="00E877EF"/>
    <w:rsid w:val="00E96B27"/>
    <w:rsid w:val="00E971B3"/>
    <w:rsid w:val="00EA2474"/>
    <w:rsid w:val="00EB5917"/>
    <w:rsid w:val="00EB7DEA"/>
    <w:rsid w:val="00EC1EA5"/>
    <w:rsid w:val="00EC1FA0"/>
    <w:rsid w:val="00EC3DB8"/>
    <w:rsid w:val="00EC6209"/>
    <w:rsid w:val="00ED3242"/>
    <w:rsid w:val="00ED533A"/>
    <w:rsid w:val="00ED598F"/>
    <w:rsid w:val="00ED5BD3"/>
    <w:rsid w:val="00EF14F5"/>
    <w:rsid w:val="00EF720F"/>
    <w:rsid w:val="00F05C03"/>
    <w:rsid w:val="00F2036C"/>
    <w:rsid w:val="00F22FC0"/>
    <w:rsid w:val="00F25780"/>
    <w:rsid w:val="00F26D9D"/>
    <w:rsid w:val="00F30AAC"/>
    <w:rsid w:val="00F333F8"/>
    <w:rsid w:val="00F34B6C"/>
    <w:rsid w:val="00F46232"/>
    <w:rsid w:val="00F46C97"/>
    <w:rsid w:val="00F47039"/>
    <w:rsid w:val="00F51201"/>
    <w:rsid w:val="00F52A39"/>
    <w:rsid w:val="00F565E8"/>
    <w:rsid w:val="00F616B2"/>
    <w:rsid w:val="00F6328A"/>
    <w:rsid w:val="00F63C12"/>
    <w:rsid w:val="00F7050D"/>
    <w:rsid w:val="00F7290F"/>
    <w:rsid w:val="00F73627"/>
    <w:rsid w:val="00F77E47"/>
    <w:rsid w:val="00F825B4"/>
    <w:rsid w:val="00F83538"/>
    <w:rsid w:val="00F85843"/>
    <w:rsid w:val="00F903F4"/>
    <w:rsid w:val="00F93114"/>
    <w:rsid w:val="00FB3820"/>
    <w:rsid w:val="00FB6FFF"/>
    <w:rsid w:val="00FC0A23"/>
    <w:rsid w:val="00FC2D2D"/>
    <w:rsid w:val="00FC3B7D"/>
    <w:rsid w:val="00FC6AC8"/>
    <w:rsid w:val="00FE2377"/>
    <w:rsid w:val="00FE662A"/>
    <w:rsid w:val="00FF3B53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5D2AE"/>
  <w15:chartTrackingRefBased/>
  <w15:docId w15:val="{1B38C443-12B4-473F-9909-3D29CE58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1FCF"/>
    <w:rPr>
      <w:rFonts w:ascii="Arial" w:hAnsi="Arial"/>
      <w:sz w:val="24"/>
      <w:szCs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2F13A4"/>
    <w:pPr>
      <w:keepNext/>
      <w:jc w:val="center"/>
      <w:outlineLvl w:val="1"/>
    </w:pPr>
    <w:rPr>
      <w:rFonts w:ascii="Times New Roman" w:hAnsi="Times New Roman"/>
      <w:i/>
      <w:iCs/>
      <w:sz w:val="40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387D4D"/>
    <w:rPr>
      <w:color w:val="0000FF"/>
      <w:u w:val="single"/>
    </w:rPr>
  </w:style>
  <w:style w:type="character" w:customStyle="1" w:styleId="Feloldatlanmegemlts">
    <w:name w:val="Feloldatlan megemlítés"/>
    <w:uiPriority w:val="99"/>
    <w:semiHidden/>
    <w:unhideWhenUsed/>
    <w:rsid w:val="00C00983"/>
    <w:rPr>
      <w:color w:val="605E5C"/>
      <w:shd w:val="clear" w:color="auto" w:fill="E1DFDD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C465B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link w:val="Szvegtrzsbehzssal2"/>
    <w:uiPriority w:val="99"/>
    <w:semiHidden/>
    <w:rsid w:val="00C465BF"/>
    <w:rPr>
      <w:sz w:val="24"/>
      <w:szCs w:val="24"/>
    </w:rPr>
  </w:style>
  <w:style w:type="paragraph" w:styleId="NormlWeb">
    <w:name w:val="Normal (Web)"/>
    <w:basedOn w:val="Norml"/>
    <w:uiPriority w:val="99"/>
    <w:unhideWhenUsed/>
    <w:rsid w:val="00D37C47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D37C4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327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A327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51F2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link w:val="ListaszerbekezdsChar"/>
    <w:uiPriority w:val="34"/>
    <w:qFormat/>
    <w:rsid w:val="00051F2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764F7"/>
    <w:rPr>
      <w:rFonts w:ascii="Arial" w:hAnsi="Arial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764F7"/>
    <w:rPr>
      <w:rFonts w:ascii="Arial" w:hAnsi="Arial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A95517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A95517"/>
    <w:rPr>
      <w:rFonts w:ascii="Arial" w:hAnsi="Arial"/>
      <w:sz w:val="24"/>
      <w:szCs w:val="24"/>
    </w:rPr>
  </w:style>
  <w:style w:type="character" w:customStyle="1" w:styleId="Cmsor2Char">
    <w:name w:val="Címsor 2 Char"/>
    <w:link w:val="Cmsor2"/>
    <w:semiHidden/>
    <w:rsid w:val="002F13A4"/>
    <w:rPr>
      <w:i/>
      <w:iCs/>
      <w:sz w:val="40"/>
      <w:u w:val="single"/>
    </w:rPr>
  </w:style>
  <w:style w:type="paragraph" w:customStyle="1" w:styleId="standard">
    <w:name w:val="standard"/>
    <w:basedOn w:val="Norml"/>
    <w:rsid w:val="002F13A4"/>
    <w:rPr>
      <w:rFonts w:ascii="&amp;#39" w:hAnsi="&amp;#39"/>
    </w:rPr>
  </w:style>
  <w:style w:type="table" w:styleId="Rcsostblzat">
    <w:name w:val="Table Grid"/>
    <w:basedOn w:val="Normltblzat"/>
    <w:rsid w:val="002F13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rsid w:val="00D74D06"/>
    <w:rPr>
      <w:rFonts w:eastAsia="Calibri" w:cs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920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FELHÍVÁS KÖZÉTKEZTETÉSRE</vt:lpstr>
    </vt:vector>
  </TitlesOfParts>
  <Company>Berhida</Company>
  <LinksUpToDate>false</LinksUpToDate>
  <CharactersWithSpaces>7256</CharactersWithSpaces>
  <SharedDoc>false</SharedDoc>
  <HLinks>
    <vt:vector size="18" baseType="variant">
      <vt:variant>
        <vt:i4>6225958</vt:i4>
      </vt:variant>
      <vt:variant>
        <vt:i4>6</vt:i4>
      </vt:variant>
      <vt:variant>
        <vt:i4>0</vt:i4>
      </vt:variant>
      <vt:variant>
        <vt:i4>5</vt:i4>
      </vt:variant>
      <vt:variant>
        <vt:lpwstr>mailto:kovacs.zsolt@berhida.hu</vt:lpwstr>
      </vt:variant>
      <vt:variant>
        <vt:lpwstr/>
      </vt:variant>
      <vt:variant>
        <vt:i4>655396</vt:i4>
      </vt:variant>
      <vt:variant>
        <vt:i4>3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  <vt:variant>
        <vt:i4>655396</vt:i4>
      </vt:variant>
      <vt:variant>
        <vt:i4>0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KÖZÉTKEZTETÉSRE</dc:title>
  <dc:subject/>
  <dc:creator>Zsuzsa</dc:creator>
  <cp:keywords/>
  <cp:lastModifiedBy>Niki</cp:lastModifiedBy>
  <cp:revision>4</cp:revision>
  <cp:lastPrinted>2021-02-26T09:52:00Z</cp:lastPrinted>
  <dcterms:created xsi:type="dcterms:W3CDTF">2026-02-11T10:27:00Z</dcterms:created>
  <dcterms:modified xsi:type="dcterms:W3CDTF">2026-02-11T15:49:00Z</dcterms:modified>
</cp:coreProperties>
</file>